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A36B73B" w14:textId="77777777" w:rsidR="004E64BD" w:rsidRPr="00C44A3E" w:rsidRDefault="004E64BD" w:rsidP="004E64BD">
      <w:pPr>
        <w:spacing w:after="0" w:line="240" w:lineRule="auto"/>
        <w:jc w:val="center"/>
        <w:rPr>
          <w:rFonts w:ascii="Times New Roman" w:hAnsi="Times New Roman" w:cs="Times New Roman"/>
          <w:spacing w:val="-6"/>
          <w:sz w:val="20"/>
          <w:szCs w:val="20"/>
        </w:rPr>
      </w:pPr>
      <w:bookmarkStart w:id="0" w:name="_Hlk59546460"/>
      <w:r w:rsidRPr="00C44A3E">
        <w:rPr>
          <w:rFonts w:ascii="Times New Roman" w:hAnsi="Times New Roman" w:cs="Times New Roman"/>
          <w:b/>
          <w:bCs/>
          <w:caps/>
          <w:sz w:val="20"/>
          <w:szCs w:val="20"/>
        </w:rPr>
        <w:t>министерство</w:t>
      </w:r>
      <w:r>
        <w:rPr>
          <w:rFonts w:ascii="Times New Roman" w:hAnsi="Times New Roman" w:cs="Times New Roman"/>
          <w:b/>
          <w:bCs/>
          <w:caps/>
          <w:sz w:val="20"/>
          <w:szCs w:val="20"/>
        </w:rPr>
        <w:t xml:space="preserve"> НАУКИ и высшего образования </w:t>
      </w:r>
      <w:r w:rsidRPr="00C44A3E">
        <w:rPr>
          <w:rFonts w:ascii="Times New Roman" w:hAnsi="Times New Roman" w:cs="Times New Roman"/>
          <w:b/>
          <w:bCs/>
          <w:caps/>
          <w:sz w:val="20"/>
          <w:szCs w:val="20"/>
        </w:rPr>
        <w:t>Российской Федерации</w:t>
      </w:r>
    </w:p>
    <w:p w14:paraId="102016B2" w14:textId="77777777" w:rsidR="004E64BD" w:rsidRPr="00840A84" w:rsidRDefault="004E64BD" w:rsidP="004E64B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40A84">
        <w:rPr>
          <w:rFonts w:ascii="Times New Roman" w:hAnsi="Times New Roman" w:cs="Times New Roman"/>
          <w:caps/>
          <w:sz w:val="20"/>
          <w:szCs w:val="20"/>
        </w:rPr>
        <w:t>Старооскольский технологический институт им. А.А. УГАРОВА</w:t>
      </w:r>
    </w:p>
    <w:p w14:paraId="3A137059" w14:textId="77777777" w:rsidR="004E64BD" w:rsidRPr="00840A84" w:rsidRDefault="004E64BD" w:rsidP="004E64B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pacing w:val="-6"/>
          <w:sz w:val="20"/>
          <w:szCs w:val="20"/>
        </w:rPr>
      </w:pPr>
      <w:r w:rsidRPr="00840A84">
        <w:rPr>
          <w:rFonts w:ascii="Times New Roman" w:hAnsi="Times New Roman" w:cs="Times New Roman"/>
          <w:sz w:val="20"/>
          <w:szCs w:val="20"/>
        </w:rPr>
        <w:t xml:space="preserve">(филиал) </w:t>
      </w:r>
      <w:r w:rsidRPr="00840A84">
        <w:rPr>
          <w:rFonts w:ascii="Times New Roman" w:hAnsi="Times New Roman" w:cs="Times New Roman"/>
          <w:spacing w:val="-6"/>
          <w:sz w:val="20"/>
          <w:szCs w:val="20"/>
        </w:rPr>
        <w:t>федерального государственного автономного образовательного учреждения</w:t>
      </w:r>
    </w:p>
    <w:p w14:paraId="16C9DD54" w14:textId="77777777" w:rsidR="004E64BD" w:rsidRPr="00840A84" w:rsidRDefault="004E64BD" w:rsidP="004E64B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40A84">
        <w:rPr>
          <w:rFonts w:ascii="Times New Roman" w:hAnsi="Times New Roman" w:cs="Times New Roman"/>
          <w:spacing w:val="-6"/>
          <w:sz w:val="20"/>
          <w:szCs w:val="20"/>
        </w:rPr>
        <w:t>высшего образования</w:t>
      </w:r>
    </w:p>
    <w:p w14:paraId="593C8E92" w14:textId="513C228E" w:rsidR="004E64BD" w:rsidRPr="00840A84" w:rsidRDefault="004E64BD" w:rsidP="004E64B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840A84">
        <w:rPr>
          <w:rFonts w:ascii="Times New Roman" w:hAnsi="Times New Roman" w:cs="Times New Roman"/>
          <w:sz w:val="20"/>
          <w:szCs w:val="20"/>
        </w:rPr>
        <w:t>«Национальный исследовательский т</w:t>
      </w:r>
      <w:r w:rsidR="00256C50">
        <w:rPr>
          <w:rFonts w:ascii="Times New Roman" w:hAnsi="Times New Roman" w:cs="Times New Roman"/>
          <w:sz w:val="20"/>
          <w:szCs w:val="20"/>
        </w:rPr>
        <w:t>ехнологический университет «МИСИ</w:t>
      </w:r>
      <w:r w:rsidRPr="00840A84">
        <w:rPr>
          <w:rFonts w:ascii="Times New Roman" w:hAnsi="Times New Roman" w:cs="Times New Roman"/>
          <w:sz w:val="20"/>
          <w:szCs w:val="20"/>
        </w:rPr>
        <w:t>С»</w:t>
      </w:r>
    </w:p>
    <w:p w14:paraId="03365394" w14:textId="77777777" w:rsidR="004E64BD" w:rsidRDefault="004E64BD" w:rsidP="004E64B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840A84">
        <w:rPr>
          <w:rFonts w:ascii="Times New Roman" w:hAnsi="Times New Roman" w:cs="Times New Roman"/>
          <w:b/>
          <w:bCs/>
          <w:sz w:val="20"/>
          <w:szCs w:val="20"/>
        </w:rPr>
        <w:t>ОСК</w:t>
      </w:r>
      <w:r>
        <w:rPr>
          <w:rFonts w:ascii="Times New Roman" w:hAnsi="Times New Roman" w:cs="Times New Roman"/>
          <w:b/>
          <w:bCs/>
          <w:sz w:val="20"/>
          <w:szCs w:val="20"/>
        </w:rPr>
        <w:t>ОЛЬСКИЙ ПОЛИТЕХНИЧЕСКИЙ КОЛЛЕДЖ</w:t>
      </w:r>
    </w:p>
    <w:p w14:paraId="563114C1" w14:textId="77777777" w:rsidR="004E64BD" w:rsidRDefault="004E64BD" w:rsidP="004E64B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33F60E9A" w14:textId="77777777" w:rsidR="004E64BD" w:rsidRDefault="004E64BD" w:rsidP="004E64B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019AF64D" w14:textId="77777777" w:rsidR="004E64BD" w:rsidRPr="00840A84" w:rsidRDefault="004E64BD" w:rsidP="004E64B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30E79EF9" w14:textId="77777777" w:rsidR="004E64BD" w:rsidRPr="00840A84" w:rsidRDefault="004E64BD" w:rsidP="004E64B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bookmarkEnd w:id="0"/>
    <w:p w14:paraId="40CA765F" w14:textId="77777777" w:rsidR="00A62C5A" w:rsidRPr="00840A84" w:rsidRDefault="00A62C5A" w:rsidP="00A62C5A">
      <w:pPr>
        <w:tabs>
          <w:tab w:val="left" w:pos="9484"/>
        </w:tabs>
        <w:spacing w:after="0" w:line="240" w:lineRule="auto"/>
        <w:ind w:left="6379"/>
        <w:rPr>
          <w:rFonts w:ascii="Times New Roman" w:hAnsi="Times New Roman" w:cs="Times New Roman"/>
          <w:sz w:val="28"/>
          <w:szCs w:val="28"/>
        </w:rPr>
      </w:pPr>
      <w:r w:rsidRPr="00840A84">
        <w:rPr>
          <w:rFonts w:ascii="Times New Roman" w:hAnsi="Times New Roman" w:cs="Times New Roman"/>
          <w:sz w:val="28"/>
          <w:szCs w:val="28"/>
        </w:rPr>
        <w:tab/>
      </w:r>
    </w:p>
    <w:p w14:paraId="322BFD88" w14:textId="77777777" w:rsidR="0057305C" w:rsidRPr="00D91FB9" w:rsidRDefault="0057305C" w:rsidP="005730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>
        <w:rPr>
          <w:rFonts w:ascii="Times New Roman" w:hAnsi="Times New Roman" w:cs="Times New Roman"/>
          <w:bCs/>
          <w:caps/>
          <w:sz w:val="24"/>
          <w:szCs w:val="24"/>
        </w:rPr>
        <w:t xml:space="preserve">                                                                                                           </w:t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>РассМотренА:</w:t>
      </w:r>
    </w:p>
    <w:p w14:paraId="5CAA127C" w14:textId="77777777" w:rsidR="0057305C" w:rsidRPr="00D91FB9" w:rsidRDefault="0057305C" w:rsidP="005730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  <w:t>НМС ОПК</w:t>
      </w:r>
    </w:p>
    <w:p w14:paraId="03941536" w14:textId="77777777" w:rsidR="0057305C" w:rsidRPr="00D91FB9" w:rsidRDefault="0057305C" w:rsidP="005730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  <w:t>П</w:t>
      </w:r>
      <w:r w:rsidRPr="00D91FB9">
        <w:rPr>
          <w:rFonts w:ascii="Times New Roman" w:hAnsi="Times New Roman" w:cs="Times New Roman"/>
          <w:bCs/>
          <w:sz w:val="24"/>
          <w:szCs w:val="24"/>
        </w:rPr>
        <w:t>ротокол</w:t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 xml:space="preserve"> № </w:t>
      </w:r>
      <w:r w:rsidRPr="00D91FB9">
        <w:rPr>
          <w:rFonts w:ascii="Times New Roman" w:hAnsi="Times New Roman" w:cs="Times New Roman"/>
          <w:bCs/>
          <w:caps/>
          <w:sz w:val="24"/>
          <w:szCs w:val="24"/>
          <w:u w:val="single"/>
        </w:rPr>
        <w:t>5</w:t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</w:p>
    <w:p w14:paraId="62FE7D40" w14:textId="080C1573" w:rsidR="0057305C" w:rsidRPr="00BA2E72" w:rsidRDefault="0057305C" w:rsidP="005730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  <w:u w:val="single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BA2E72">
        <w:rPr>
          <w:rFonts w:ascii="Times New Roman" w:hAnsi="Times New Roman" w:cs="Times New Roman"/>
          <w:bCs/>
          <w:sz w:val="24"/>
          <w:szCs w:val="24"/>
          <w:u w:val="single"/>
        </w:rPr>
        <w:t>от</w:t>
      </w:r>
      <w:r w:rsidRPr="00BA2E72">
        <w:rPr>
          <w:rFonts w:ascii="Times New Roman" w:hAnsi="Times New Roman" w:cs="Times New Roman"/>
          <w:bCs/>
          <w:caps/>
          <w:sz w:val="24"/>
          <w:szCs w:val="24"/>
          <w:u w:val="single"/>
        </w:rPr>
        <w:t xml:space="preserve"> </w:t>
      </w:r>
      <w:r w:rsidR="00FF3B3E">
        <w:rPr>
          <w:rFonts w:ascii="Times New Roman" w:hAnsi="Times New Roman" w:cs="Times New Roman"/>
          <w:bCs/>
          <w:caps/>
          <w:sz w:val="24"/>
          <w:szCs w:val="24"/>
          <w:u w:val="single"/>
        </w:rPr>
        <w:t>15</w:t>
      </w:r>
      <w:r w:rsidRPr="00BA2E72">
        <w:rPr>
          <w:rFonts w:ascii="Times New Roman" w:hAnsi="Times New Roman" w:cs="Times New Roman"/>
          <w:bCs/>
          <w:caps/>
          <w:sz w:val="24"/>
          <w:szCs w:val="24"/>
          <w:u w:val="single"/>
        </w:rPr>
        <w:t>.05.202</w:t>
      </w:r>
      <w:r w:rsidR="00FF3B3E">
        <w:rPr>
          <w:rFonts w:ascii="Times New Roman" w:hAnsi="Times New Roman" w:cs="Times New Roman"/>
          <w:bCs/>
          <w:caps/>
          <w:sz w:val="24"/>
          <w:szCs w:val="24"/>
          <w:u w:val="single"/>
        </w:rPr>
        <w:t>4</w:t>
      </w:r>
      <w:r w:rsidRPr="00BA2E72">
        <w:rPr>
          <w:rFonts w:ascii="Times New Roman" w:hAnsi="Times New Roman" w:cs="Times New Roman"/>
          <w:bCs/>
          <w:caps/>
          <w:sz w:val="24"/>
          <w:szCs w:val="24"/>
          <w:u w:val="single"/>
        </w:rPr>
        <w:t xml:space="preserve"> </w:t>
      </w:r>
      <w:r w:rsidRPr="00BA2E72">
        <w:rPr>
          <w:rFonts w:ascii="Times New Roman" w:hAnsi="Times New Roman" w:cs="Times New Roman"/>
          <w:bCs/>
          <w:sz w:val="24"/>
          <w:szCs w:val="24"/>
          <w:u w:val="single"/>
        </w:rPr>
        <w:t>г.</w:t>
      </w:r>
    </w:p>
    <w:p w14:paraId="5817E8C6" w14:textId="77777777" w:rsidR="0057305C" w:rsidRPr="00D91FB9" w:rsidRDefault="008B4140" w:rsidP="005730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>
        <w:rPr>
          <w:noProof/>
          <w:sz w:val="24"/>
        </w:rPr>
        <w:drawing>
          <wp:anchor distT="0" distB="0" distL="114300" distR="114300" simplePos="0" relativeHeight="251659264" behindDoc="0" locked="0" layoutInCell="1" allowOverlap="1" wp14:anchorId="40F23DD7" wp14:editId="283B339A">
            <wp:simplePos x="0" y="0"/>
            <wp:positionH relativeFrom="column">
              <wp:posOffset>3804277</wp:posOffset>
            </wp:positionH>
            <wp:positionV relativeFrom="paragraph">
              <wp:posOffset>32443</wp:posOffset>
            </wp:positionV>
            <wp:extent cx="1650024" cy="866899"/>
            <wp:effectExtent l="0" t="0" r="0" b="0"/>
            <wp:wrapNone/>
            <wp:docPr id="9" name="Рисунок 9" descr="C:\Users\user\Desktop\пцк чистые подписи\Дерикот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user\Desktop\пцк чистые подписи\Дерикот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48990" t="27744" r="32458" b="646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0024" cy="8668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7305C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57305C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57305C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57305C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57305C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57305C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57305C" w:rsidRPr="00D91FB9">
        <w:rPr>
          <w:rFonts w:ascii="Times New Roman" w:hAnsi="Times New Roman" w:cs="Times New Roman"/>
          <w:bCs/>
          <w:caps/>
          <w:sz w:val="24"/>
          <w:szCs w:val="24"/>
        </w:rPr>
        <w:tab/>
        <w:t>УТВЕРЖДАЮ:</w:t>
      </w:r>
    </w:p>
    <w:p w14:paraId="2849DCAE" w14:textId="77777777" w:rsidR="0057305C" w:rsidRPr="00D91FB9" w:rsidRDefault="0057305C" w:rsidP="005730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>З</w:t>
      </w:r>
      <w:r w:rsidRPr="00D91FB9">
        <w:rPr>
          <w:rFonts w:ascii="Times New Roman" w:hAnsi="Times New Roman" w:cs="Times New Roman"/>
          <w:bCs/>
          <w:sz w:val="24"/>
          <w:szCs w:val="24"/>
        </w:rPr>
        <w:t>ам.</w:t>
      </w:r>
      <w:r w:rsidR="008B414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91FB9">
        <w:rPr>
          <w:rFonts w:ascii="Times New Roman" w:hAnsi="Times New Roman" w:cs="Times New Roman"/>
          <w:bCs/>
          <w:sz w:val="24"/>
          <w:szCs w:val="24"/>
        </w:rPr>
        <w:t xml:space="preserve">директора </w:t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 xml:space="preserve">ОПК </w:t>
      </w:r>
      <w:r w:rsidRPr="00D91FB9">
        <w:rPr>
          <w:rFonts w:ascii="Times New Roman" w:hAnsi="Times New Roman" w:cs="Times New Roman"/>
          <w:bCs/>
          <w:sz w:val="24"/>
          <w:szCs w:val="24"/>
        </w:rPr>
        <w:t>по</w:t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 xml:space="preserve"> МР</w:t>
      </w:r>
    </w:p>
    <w:p w14:paraId="34A3D681" w14:textId="77777777" w:rsidR="0057305C" w:rsidRPr="00840A84" w:rsidRDefault="0057305C" w:rsidP="0057305C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cs="Times New Roman"/>
          <w:bCs/>
          <w:caps/>
          <w:sz w:val="24"/>
          <w:szCs w:val="24"/>
        </w:rPr>
        <w:t xml:space="preserve">                                                                                                           </w:t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>____________О.В.</w:t>
      </w:r>
      <w:r w:rsidR="008B4140">
        <w:rPr>
          <w:rFonts w:ascii="Times New Roman" w:hAnsi="Times New Roman" w:cs="Times New Roman"/>
          <w:bCs/>
          <w:cap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Д</w:t>
      </w:r>
      <w:r w:rsidRPr="00D91FB9">
        <w:rPr>
          <w:rFonts w:ascii="Times New Roman" w:hAnsi="Times New Roman" w:cs="Times New Roman"/>
          <w:bCs/>
          <w:sz w:val="24"/>
          <w:szCs w:val="24"/>
        </w:rPr>
        <w:t>ерикот</w:t>
      </w:r>
      <w:proofErr w:type="spellEnd"/>
    </w:p>
    <w:p w14:paraId="0C68DDCC" w14:textId="77777777" w:rsidR="00D663CE" w:rsidRDefault="00D663CE" w:rsidP="00840A84">
      <w:pPr>
        <w:tabs>
          <w:tab w:val="left" w:pos="9484"/>
        </w:tabs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</w:p>
    <w:p w14:paraId="2E1180CD" w14:textId="77777777" w:rsidR="00D663CE" w:rsidRDefault="00D663CE" w:rsidP="00840A84">
      <w:pPr>
        <w:tabs>
          <w:tab w:val="left" w:pos="9484"/>
        </w:tabs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</w:p>
    <w:p w14:paraId="7086F9F5" w14:textId="77777777" w:rsidR="00FF67DF" w:rsidRPr="00840A84" w:rsidRDefault="00FF67DF" w:rsidP="00840A84">
      <w:pPr>
        <w:tabs>
          <w:tab w:val="left" w:pos="9484"/>
        </w:tabs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 w:rsidRPr="00840A84">
        <w:rPr>
          <w:rFonts w:ascii="Times New Roman" w:hAnsi="Times New Roman" w:cs="Times New Roman"/>
          <w:sz w:val="28"/>
          <w:szCs w:val="28"/>
        </w:rPr>
        <w:tab/>
      </w:r>
    </w:p>
    <w:p w14:paraId="053022C5" w14:textId="77777777" w:rsidR="00FF67DF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14:paraId="22B28F4C" w14:textId="77777777" w:rsidR="00FF67DF" w:rsidRPr="004E64BD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4E64BD">
        <w:rPr>
          <w:rFonts w:ascii="Times New Roman" w:hAnsi="Times New Roman" w:cs="Times New Roman"/>
          <w:b/>
          <w:bCs/>
          <w:caps/>
          <w:sz w:val="28"/>
          <w:szCs w:val="28"/>
        </w:rPr>
        <w:t>РАБОЧАЯ ПРОГРАММа учебной ДИСЦИПЛИНЫ</w:t>
      </w:r>
    </w:p>
    <w:p w14:paraId="37302523" w14:textId="77777777" w:rsidR="00FF67DF" w:rsidRPr="004E64BD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14:paraId="4D0D70FA" w14:textId="77777777" w:rsidR="00FF67DF" w:rsidRPr="004E64BD" w:rsidRDefault="00537D82" w:rsidP="00840A8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E64BD">
        <w:rPr>
          <w:rFonts w:ascii="Times New Roman" w:hAnsi="Times New Roman" w:cs="Times New Roman"/>
          <w:b/>
          <w:bCs/>
          <w:sz w:val="28"/>
          <w:szCs w:val="28"/>
        </w:rPr>
        <w:t>«Компьютерные сети</w:t>
      </w:r>
      <w:r w:rsidR="00FF67DF" w:rsidRPr="004E64BD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14:paraId="17B408AE" w14:textId="77777777" w:rsidR="00FF67DF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14:paraId="70BDB73A" w14:textId="77777777" w:rsidR="0057305C" w:rsidRDefault="0057305C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14:paraId="392B18DE" w14:textId="77777777" w:rsidR="0057305C" w:rsidRPr="00840A84" w:rsidRDefault="0057305C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14:paraId="4565CC99" w14:textId="77777777" w:rsidR="0057305C" w:rsidRDefault="0057305C" w:rsidP="005730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_Hlk59546510"/>
      <w:r w:rsidRPr="000053D7">
        <w:rPr>
          <w:rFonts w:ascii="Times New Roman" w:hAnsi="Times New Roman" w:cs="Times New Roman"/>
          <w:sz w:val="28"/>
          <w:szCs w:val="28"/>
        </w:rPr>
        <w:t>Наименование специальности</w:t>
      </w:r>
    </w:p>
    <w:p w14:paraId="6D66DC27" w14:textId="77777777" w:rsidR="0057305C" w:rsidRDefault="0057305C" w:rsidP="005730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E18A474" w14:textId="77777777" w:rsidR="0057305C" w:rsidRPr="007D0785" w:rsidRDefault="0057305C" w:rsidP="005730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D0785">
        <w:rPr>
          <w:rFonts w:ascii="Times New Roman" w:hAnsi="Times New Roman" w:cs="Times New Roman"/>
          <w:sz w:val="24"/>
          <w:szCs w:val="24"/>
        </w:rPr>
        <w:t xml:space="preserve"> </w:t>
      </w:r>
      <w:r w:rsidRPr="007D0785">
        <w:rPr>
          <w:rFonts w:ascii="Times New Roman" w:hAnsi="Times New Roman" w:cs="Times New Roman"/>
          <w:sz w:val="28"/>
          <w:szCs w:val="28"/>
        </w:rPr>
        <w:t>09.02.07 Информационные системы и программирование</w:t>
      </w:r>
    </w:p>
    <w:p w14:paraId="3269B95A" w14:textId="77777777" w:rsidR="0057305C" w:rsidRDefault="0057305C" w:rsidP="0057305C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1CF888EA" w14:textId="77777777" w:rsidR="0057305C" w:rsidRDefault="0057305C" w:rsidP="0057305C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05A93CF9" w14:textId="77777777" w:rsidR="0057305C" w:rsidRPr="007D0785" w:rsidRDefault="0057305C" w:rsidP="0057305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D0785">
        <w:rPr>
          <w:rFonts w:ascii="Times New Roman" w:hAnsi="Times New Roman" w:cs="Times New Roman"/>
          <w:sz w:val="28"/>
          <w:szCs w:val="28"/>
        </w:rPr>
        <w:t>Квалификация выпускника</w:t>
      </w:r>
    </w:p>
    <w:p w14:paraId="4894C644" w14:textId="77777777" w:rsidR="0057305C" w:rsidRPr="007D0785" w:rsidRDefault="0057305C" w:rsidP="0057305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D0785">
        <w:rPr>
          <w:rFonts w:ascii="Times New Roman" w:hAnsi="Times New Roman" w:cs="Times New Roman"/>
          <w:sz w:val="28"/>
          <w:szCs w:val="28"/>
        </w:rPr>
        <w:t xml:space="preserve"> специалист по информационным системам</w:t>
      </w:r>
    </w:p>
    <w:p w14:paraId="0E87062F" w14:textId="77777777" w:rsidR="0057305C" w:rsidRDefault="0057305C" w:rsidP="005730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D04E6A1" w14:textId="77777777" w:rsidR="0057305C" w:rsidRDefault="0057305C" w:rsidP="005730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010991C" w14:textId="77777777" w:rsidR="0057305C" w:rsidRDefault="0057305C" w:rsidP="005730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7CEB34B" w14:textId="77777777" w:rsidR="0057305C" w:rsidRDefault="0057305C" w:rsidP="005730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FC12248" w14:textId="77777777" w:rsidR="0057305C" w:rsidRDefault="0057305C" w:rsidP="005730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F4CFC6D" w14:textId="77777777" w:rsidR="0057305C" w:rsidRDefault="0057305C" w:rsidP="005730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77C9407" w14:textId="77777777" w:rsidR="0057305C" w:rsidRDefault="0057305C" w:rsidP="005730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1478D63" w14:textId="501D0BE3" w:rsidR="004E64BD" w:rsidRPr="00840A84" w:rsidRDefault="0057305C" w:rsidP="005730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  <w:r w:rsidRPr="000053D7">
        <w:rPr>
          <w:rFonts w:ascii="Times New Roman" w:hAnsi="Times New Roman" w:cs="Times New Roman"/>
          <w:sz w:val="28"/>
          <w:szCs w:val="28"/>
        </w:rPr>
        <w:t>Старый Оскол, 202</w:t>
      </w:r>
      <w:r w:rsidR="00FF3B3E">
        <w:rPr>
          <w:rFonts w:ascii="Times New Roman" w:hAnsi="Times New Roman" w:cs="Times New Roman"/>
          <w:sz w:val="28"/>
          <w:szCs w:val="28"/>
        </w:rPr>
        <w:t>4</w:t>
      </w:r>
      <w:r w:rsidRPr="000053D7">
        <w:rPr>
          <w:rFonts w:ascii="Times New Roman" w:hAnsi="Times New Roman" w:cs="Times New Roman"/>
          <w:sz w:val="28"/>
          <w:szCs w:val="28"/>
        </w:rPr>
        <w:t xml:space="preserve"> г.</w:t>
      </w:r>
    </w:p>
    <w:p w14:paraId="5107D552" w14:textId="77777777" w:rsidR="004E64BD" w:rsidRDefault="004E64BD" w:rsidP="004E64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bookmarkEnd w:id="1"/>
    <w:p w14:paraId="0418E10C" w14:textId="52888EC2" w:rsidR="00FF67DF" w:rsidRPr="00550FB4" w:rsidRDefault="00FF67DF" w:rsidP="00FF3B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0FB4">
        <w:rPr>
          <w:rFonts w:ascii="Times New Roman" w:hAnsi="Times New Roman" w:cs="Times New Roman"/>
          <w:sz w:val="28"/>
          <w:szCs w:val="28"/>
        </w:rPr>
        <w:lastRenderedPageBreak/>
        <w:t xml:space="preserve">Рабочая программа учебной дисциплины разработана на основе Федерального государственного образовательного стандарта среднего профессионального образования (далее ФГОС СПО) по специальности </w:t>
      </w:r>
      <w:r w:rsidRPr="00537D82">
        <w:rPr>
          <w:rFonts w:ascii="Times New Roman" w:hAnsi="Times New Roman" w:cs="Times New Roman"/>
          <w:sz w:val="28"/>
          <w:szCs w:val="28"/>
        </w:rPr>
        <w:t>09.02.07 Информационные системы и программирование</w:t>
      </w:r>
      <w:r w:rsidR="00FF3B3E">
        <w:rPr>
          <w:rFonts w:ascii="Times New Roman" w:hAnsi="Times New Roman" w:cs="Times New Roman"/>
          <w:sz w:val="28"/>
          <w:szCs w:val="28"/>
        </w:rPr>
        <w:t>,</w:t>
      </w:r>
      <w:r w:rsidR="00A62C5A">
        <w:rPr>
          <w:rFonts w:ascii="Times New Roman" w:hAnsi="Times New Roman" w:cs="Times New Roman"/>
          <w:sz w:val="28"/>
          <w:szCs w:val="28"/>
        </w:rPr>
        <w:t xml:space="preserve"> </w:t>
      </w:r>
      <w:r w:rsidR="00FF3B3E">
        <w:rPr>
          <w:rFonts w:ascii="Times New Roman" w:hAnsi="Times New Roman" w:cs="Times New Roman"/>
          <w:sz w:val="28"/>
          <w:szCs w:val="28"/>
        </w:rPr>
        <w:t xml:space="preserve">в соответствии с рабочим учебным планом </w:t>
      </w:r>
      <w:r w:rsidR="00FF3B3E" w:rsidRPr="00564709">
        <w:rPr>
          <w:rFonts w:ascii="Times New Roman" w:hAnsi="Times New Roman" w:cs="Times New Roman"/>
          <w:sz w:val="28"/>
          <w:szCs w:val="28"/>
        </w:rPr>
        <w:t>и с учетом соответствующей примерной основной образовательной программы</w:t>
      </w:r>
      <w:r w:rsidR="00FF3B3E" w:rsidRPr="00550FB4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497E42E7" w14:textId="77777777" w:rsidR="00FF67DF" w:rsidRPr="00550FB4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5120D38" w14:textId="77777777" w:rsidR="00FF3B3E" w:rsidRPr="00550FB4" w:rsidRDefault="00FF3B3E" w:rsidP="00FF3B3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50FB4">
        <w:rPr>
          <w:rFonts w:ascii="Times New Roman" w:hAnsi="Times New Roman" w:cs="Times New Roman"/>
          <w:sz w:val="28"/>
          <w:szCs w:val="28"/>
        </w:rPr>
        <w:t>Разработчики:</w:t>
      </w:r>
    </w:p>
    <w:p w14:paraId="4091EC18" w14:textId="77777777" w:rsidR="00FF3B3E" w:rsidRPr="00550FB4" w:rsidRDefault="00FF3B3E" w:rsidP="00FF3B3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50FB4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………………………………………………………………………………………..</w:t>
      </w:r>
    </w:p>
    <w:p w14:paraId="391B2AE3" w14:textId="22568276" w:rsidR="00FF3B3E" w:rsidRPr="008353AD" w:rsidRDefault="00FF3B3E" w:rsidP="00FF3B3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Семенов Андрей Владимирович</w:t>
      </w:r>
      <w:r w:rsidRPr="008353AD">
        <w:rPr>
          <w:rFonts w:ascii="Times New Roman" w:hAnsi="Times New Roman" w:cs="Times New Roman"/>
          <w:sz w:val="28"/>
          <w:szCs w:val="28"/>
        </w:rPr>
        <w:t>, преподаватель</w:t>
      </w:r>
    </w:p>
    <w:p w14:paraId="1CB2FC35" w14:textId="62491BF5" w:rsidR="00537D82" w:rsidRDefault="00FF3B3E" w:rsidP="00FF3B3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54079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………………………………………………………………………………………..</w:t>
      </w:r>
    </w:p>
    <w:p w14:paraId="1982384D" w14:textId="77777777" w:rsidR="00537D82" w:rsidRDefault="00537D82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3B69A8B" w14:textId="77777777" w:rsidR="00537D82" w:rsidRDefault="00537D82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F53A5A7" w14:textId="77777777" w:rsidR="00D663CE" w:rsidRDefault="00D663CE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706EBBB" w14:textId="77777777" w:rsidR="0057305C" w:rsidRDefault="0057305C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F8E4CB5" w14:textId="77777777" w:rsidR="0057305C" w:rsidRDefault="0057305C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121AB8C" w14:textId="77777777" w:rsidR="0057305C" w:rsidRPr="00D91FB9" w:rsidRDefault="0057305C" w:rsidP="0057305C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D91FB9">
        <w:rPr>
          <w:rFonts w:ascii="Times New Roman" w:hAnsi="Times New Roman" w:cs="Times New Roman"/>
          <w:bCs/>
          <w:sz w:val="28"/>
          <w:szCs w:val="28"/>
        </w:rPr>
        <w:t>Рабочая программа рекомендована</w:t>
      </w:r>
    </w:p>
    <w:p w14:paraId="43BEF400" w14:textId="77777777" w:rsidR="0057305C" w:rsidRPr="00D91FB9" w:rsidRDefault="0057305C" w:rsidP="0057305C">
      <w:pPr>
        <w:spacing w:after="0"/>
        <w:rPr>
          <w:rFonts w:ascii="Times New Roman" w:hAnsi="Times New Roman" w:cs="Times New Roman"/>
          <w:bCs/>
          <w:i/>
          <w:sz w:val="28"/>
          <w:szCs w:val="28"/>
        </w:rPr>
      </w:pPr>
      <w:r w:rsidRPr="00D91FB9">
        <w:rPr>
          <w:rFonts w:ascii="Times New Roman" w:hAnsi="Times New Roman" w:cs="Times New Roman"/>
          <w:bCs/>
          <w:sz w:val="28"/>
          <w:szCs w:val="28"/>
        </w:rPr>
        <w:t xml:space="preserve">П(Ц)К </w:t>
      </w:r>
      <w:r>
        <w:rPr>
          <w:rFonts w:ascii="Times New Roman" w:hAnsi="Times New Roman" w:cs="Times New Roman"/>
          <w:bCs/>
          <w:sz w:val="28"/>
          <w:szCs w:val="28"/>
        </w:rPr>
        <w:t>специальности 09.02.07</w:t>
      </w:r>
      <w:r w:rsidRPr="00D91FB9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</w:p>
    <w:p w14:paraId="0B53B2FC" w14:textId="6AA0FCB7" w:rsidR="0057305C" w:rsidRPr="00BC77B7" w:rsidRDefault="0057305C" w:rsidP="0057305C">
      <w:pPr>
        <w:spacing w:after="0"/>
        <w:rPr>
          <w:rFonts w:ascii="Times New Roman" w:hAnsi="Times New Roman" w:cs="Times New Roman"/>
          <w:bCs/>
          <w:sz w:val="28"/>
          <w:szCs w:val="28"/>
          <w:u w:val="single"/>
        </w:rPr>
      </w:pPr>
      <w:r w:rsidRPr="00BC77B7">
        <w:rPr>
          <w:rFonts w:ascii="Times New Roman" w:hAnsi="Times New Roman" w:cs="Times New Roman"/>
          <w:bCs/>
          <w:sz w:val="28"/>
          <w:szCs w:val="28"/>
          <w:u w:val="single"/>
        </w:rPr>
        <w:t xml:space="preserve">Протокол № </w:t>
      </w:r>
      <w:r w:rsidR="00F611C0">
        <w:rPr>
          <w:rFonts w:ascii="Times New Roman" w:hAnsi="Times New Roman" w:cs="Times New Roman"/>
          <w:bCs/>
          <w:sz w:val="28"/>
          <w:szCs w:val="28"/>
          <w:u w:val="single"/>
        </w:rPr>
        <w:t>8</w:t>
      </w:r>
      <w:r w:rsidR="00256C50">
        <w:rPr>
          <w:rFonts w:ascii="Times New Roman" w:hAnsi="Times New Roman" w:cs="Times New Roman"/>
          <w:bCs/>
          <w:sz w:val="28"/>
          <w:szCs w:val="28"/>
          <w:u w:val="single"/>
        </w:rPr>
        <w:t xml:space="preserve"> от 19</w:t>
      </w:r>
      <w:r w:rsidRPr="00BC77B7">
        <w:rPr>
          <w:rFonts w:ascii="Times New Roman" w:hAnsi="Times New Roman" w:cs="Times New Roman"/>
          <w:bCs/>
          <w:sz w:val="28"/>
          <w:szCs w:val="28"/>
          <w:u w:val="single"/>
        </w:rPr>
        <w:t>.04.202</w:t>
      </w:r>
      <w:r w:rsidR="00FF3B3E">
        <w:rPr>
          <w:rFonts w:ascii="Times New Roman" w:hAnsi="Times New Roman" w:cs="Times New Roman"/>
          <w:bCs/>
          <w:sz w:val="28"/>
          <w:szCs w:val="28"/>
          <w:u w:val="single"/>
        </w:rPr>
        <w:t>4</w:t>
      </w:r>
      <w:r w:rsidRPr="00BC77B7">
        <w:rPr>
          <w:rFonts w:ascii="Times New Roman" w:hAnsi="Times New Roman" w:cs="Times New Roman"/>
          <w:bCs/>
          <w:sz w:val="28"/>
          <w:szCs w:val="28"/>
          <w:u w:val="single"/>
        </w:rPr>
        <w:t xml:space="preserve"> г.</w:t>
      </w:r>
    </w:p>
    <w:p w14:paraId="250616E9" w14:textId="2D79D0A9" w:rsidR="0057305C" w:rsidRPr="00D91FB9" w:rsidRDefault="0050690F" w:rsidP="0057305C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>
        <w:rPr>
          <w:noProof/>
          <w:sz w:val="24"/>
        </w:rPr>
        <w:drawing>
          <wp:anchor distT="0" distB="0" distL="114300" distR="114300" simplePos="0" relativeHeight="251661312" behindDoc="1" locked="0" layoutInCell="1" allowOverlap="1" wp14:anchorId="1F0801CA" wp14:editId="708A27F7">
            <wp:simplePos x="0" y="0"/>
            <wp:positionH relativeFrom="column">
              <wp:posOffset>2339975</wp:posOffset>
            </wp:positionH>
            <wp:positionV relativeFrom="paragraph">
              <wp:posOffset>9525</wp:posOffset>
            </wp:positionV>
            <wp:extent cx="666750" cy="444500"/>
            <wp:effectExtent l="0" t="0" r="0" b="0"/>
            <wp:wrapNone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44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5A9A64F" w14:textId="44C3FAD0" w:rsidR="0057305C" w:rsidRPr="00D91FB9" w:rsidRDefault="0057305C" w:rsidP="0057305C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D91FB9">
        <w:rPr>
          <w:rFonts w:ascii="Times New Roman" w:hAnsi="Times New Roman" w:cs="Times New Roman"/>
          <w:bCs/>
          <w:sz w:val="28"/>
          <w:szCs w:val="28"/>
        </w:rPr>
        <w:t xml:space="preserve">Председатель П(Ц)К ……………………………/ </w:t>
      </w:r>
      <w:r w:rsidR="00FF3B3E">
        <w:rPr>
          <w:rFonts w:ascii="Times New Roman" w:hAnsi="Times New Roman" w:cs="Times New Roman"/>
          <w:bCs/>
          <w:sz w:val="28"/>
          <w:szCs w:val="28"/>
        </w:rPr>
        <w:t>Новиков Д.Э.</w:t>
      </w:r>
      <w:r w:rsidRPr="00D91FB9">
        <w:rPr>
          <w:rFonts w:ascii="Times New Roman" w:hAnsi="Times New Roman" w:cs="Times New Roman"/>
          <w:bCs/>
          <w:sz w:val="28"/>
          <w:szCs w:val="28"/>
        </w:rPr>
        <w:t xml:space="preserve"> /</w:t>
      </w:r>
    </w:p>
    <w:p w14:paraId="085E1159" w14:textId="77777777" w:rsidR="00FF67DF" w:rsidRPr="00550FB4" w:rsidRDefault="00FF67DF" w:rsidP="00550F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BCC457F" w14:textId="77777777" w:rsidR="00FF67DF" w:rsidRPr="00653C6E" w:rsidRDefault="00FF67DF" w:rsidP="00653C6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0692DB87" w14:textId="77777777" w:rsidR="00FF67DF" w:rsidRPr="004E64BD" w:rsidRDefault="00FF67DF" w:rsidP="002932AF">
      <w:pPr>
        <w:jc w:val="center"/>
        <w:rPr>
          <w:rFonts w:ascii="Times New Roman" w:hAnsi="Times New Roman" w:cs="Times New Roman"/>
          <w:b/>
          <w:sz w:val="32"/>
          <w:szCs w:val="32"/>
        </w:rPr>
      </w:pPr>
      <w:bookmarkStart w:id="2" w:name="_Toc283648305"/>
      <w:r w:rsidRPr="00653C6E">
        <w:br w:type="page"/>
      </w:r>
      <w:bookmarkEnd w:id="2"/>
      <w:r w:rsidRPr="004E64BD">
        <w:rPr>
          <w:rFonts w:ascii="Times New Roman" w:hAnsi="Times New Roman" w:cs="Times New Roman"/>
          <w:b/>
          <w:sz w:val="28"/>
          <w:szCs w:val="32"/>
        </w:rPr>
        <w:lastRenderedPageBreak/>
        <w:t>СОДЕРЖАНИЕ</w:t>
      </w:r>
    </w:p>
    <w:p w14:paraId="4AFC7AF9" w14:textId="77777777" w:rsidR="00FF67DF" w:rsidRPr="00550FB4" w:rsidRDefault="00FF67DF" w:rsidP="00550FB4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14:paraId="53066D62" w14:textId="77777777" w:rsidR="00FF67DF" w:rsidRPr="00550FB4" w:rsidRDefault="00FF67DF" w:rsidP="00550FB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0368" w:type="dxa"/>
        <w:tblInd w:w="-108" w:type="dxa"/>
        <w:tblLook w:val="01E0" w:firstRow="1" w:lastRow="1" w:firstColumn="1" w:lastColumn="1" w:noHBand="0" w:noVBand="0"/>
      </w:tblPr>
      <w:tblGrid>
        <w:gridCol w:w="9747"/>
        <w:gridCol w:w="621"/>
      </w:tblGrid>
      <w:tr w:rsidR="00FF3B3E" w:rsidRPr="00B26BD5" w14:paraId="08F0BFDA" w14:textId="77777777" w:rsidTr="00FF3B3E">
        <w:trPr>
          <w:trHeight w:val="231"/>
        </w:trPr>
        <w:tc>
          <w:tcPr>
            <w:tcW w:w="9747" w:type="dxa"/>
          </w:tcPr>
          <w:p w14:paraId="2CF0E6C7" w14:textId="77777777" w:rsidR="00FF3B3E" w:rsidRPr="0075574D" w:rsidRDefault="00FF3B3E" w:rsidP="00FF3B3E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621" w:type="dxa"/>
            <w:vAlign w:val="center"/>
          </w:tcPr>
          <w:p w14:paraId="30D22561" w14:textId="77777777" w:rsidR="00FF3B3E" w:rsidRPr="0075574D" w:rsidRDefault="00FF3B3E" w:rsidP="00FF3B3E">
            <w:pPr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</w:p>
        </w:tc>
      </w:tr>
      <w:tr w:rsidR="00FF3B3E" w:rsidRPr="00B26BD5" w14:paraId="5DD22A85" w14:textId="77777777" w:rsidTr="00FF3B3E">
        <w:tc>
          <w:tcPr>
            <w:tcW w:w="9747" w:type="dxa"/>
          </w:tcPr>
          <w:p w14:paraId="16FCB7DC" w14:textId="77777777" w:rsidR="00FF3B3E" w:rsidRDefault="00FF3B3E" w:rsidP="00FF3B3E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</w:p>
          <w:p w14:paraId="78262618" w14:textId="77777777" w:rsidR="00FF3B3E" w:rsidRDefault="00FF3B3E" w:rsidP="00FF3B3E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  <w:r w:rsidRPr="0075574D"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>1.ОБЩАЯ ХАРАКТЕРИСТИКА РАБОЧЕЙ ПРОГРАММЫ УЧЕБНОЙ ДИСЦИПЛИНЫ</w:t>
            </w:r>
          </w:p>
          <w:p w14:paraId="6A90693E" w14:textId="77777777" w:rsidR="00FF3B3E" w:rsidRPr="0075574D" w:rsidRDefault="00FF3B3E" w:rsidP="00FF3B3E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621" w:type="dxa"/>
            <w:vAlign w:val="center"/>
          </w:tcPr>
          <w:p w14:paraId="4122598C" w14:textId="77777777" w:rsidR="00FF3B3E" w:rsidRPr="0075574D" w:rsidRDefault="00FF3B3E" w:rsidP="00FF3B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  <w:r w:rsidRPr="0075574D"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>4</w:t>
            </w:r>
          </w:p>
        </w:tc>
      </w:tr>
      <w:tr w:rsidR="00FF3B3E" w:rsidRPr="00B26BD5" w14:paraId="769AEF27" w14:textId="77777777" w:rsidTr="00FF3B3E">
        <w:tc>
          <w:tcPr>
            <w:tcW w:w="9747" w:type="dxa"/>
          </w:tcPr>
          <w:p w14:paraId="62B62846" w14:textId="77777777" w:rsidR="00FF3B3E" w:rsidRDefault="00FF3B3E" w:rsidP="00FF3B3E">
            <w:pPr>
              <w:tabs>
                <w:tab w:val="num" w:pos="-1843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</w:p>
          <w:p w14:paraId="0133FE38" w14:textId="77777777" w:rsidR="00FF3B3E" w:rsidRDefault="00FF3B3E" w:rsidP="00FF3B3E">
            <w:pPr>
              <w:tabs>
                <w:tab w:val="num" w:pos="-1843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  <w:r w:rsidRPr="0075574D"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>2.СТРУКТУРА И СОДЕРЖАНИЕ УЧЕБНОЙ ДИСЦИПЛИНЫ</w:t>
            </w:r>
          </w:p>
          <w:p w14:paraId="42AC5654" w14:textId="77777777" w:rsidR="00FF3B3E" w:rsidRPr="0075574D" w:rsidRDefault="00FF3B3E" w:rsidP="00FF3B3E">
            <w:pPr>
              <w:tabs>
                <w:tab w:val="num" w:pos="-1843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621" w:type="dxa"/>
            <w:vAlign w:val="center"/>
          </w:tcPr>
          <w:p w14:paraId="68789FE4" w14:textId="76AB210C" w:rsidR="00FF3B3E" w:rsidRPr="0075574D" w:rsidRDefault="0035024E" w:rsidP="00FF3B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>6</w:t>
            </w:r>
          </w:p>
        </w:tc>
      </w:tr>
      <w:tr w:rsidR="00FF3B3E" w:rsidRPr="00B26BD5" w14:paraId="04526E4A" w14:textId="77777777" w:rsidTr="00FF3B3E">
        <w:tc>
          <w:tcPr>
            <w:tcW w:w="9747" w:type="dxa"/>
          </w:tcPr>
          <w:p w14:paraId="30D598A4" w14:textId="77777777" w:rsidR="00FF3B3E" w:rsidRDefault="00FF3B3E" w:rsidP="00FF3B3E">
            <w:pPr>
              <w:tabs>
                <w:tab w:val="num" w:pos="-1843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</w:p>
          <w:p w14:paraId="0D4D8D98" w14:textId="77777777" w:rsidR="00FF3B3E" w:rsidRDefault="00FF3B3E" w:rsidP="00FF3B3E">
            <w:pPr>
              <w:tabs>
                <w:tab w:val="num" w:pos="-1843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  <w:r w:rsidRPr="0075574D"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 xml:space="preserve">3.УСЛОВИЯ РЕАЛИЗАЦИИ УЧЕБНОЙ ДИСЦИПЛИНЫ </w:t>
            </w:r>
          </w:p>
          <w:p w14:paraId="733DB4AA" w14:textId="77777777" w:rsidR="00FF3B3E" w:rsidRPr="0075574D" w:rsidRDefault="00FF3B3E" w:rsidP="00FF3B3E">
            <w:pPr>
              <w:tabs>
                <w:tab w:val="num" w:pos="-1843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621" w:type="dxa"/>
            <w:vAlign w:val="center"/>
          </w:tcPr>
          <w:p w14:paraId="2148E3A8" w14:textId="450B850E" w:rsidR="00FF3B3E" w:rsidRPr="0075574D" w:rsidRDefault="00FF3B3E" w:rsidP="00FF3B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  <w:r w:rsidRPr="0075574D"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>1</w:t>
            </w:r>
            <w:r w:rsidR="0035024E"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>1</w:t>
            </w:r>
          </w:p>
        </w:tc>
      </w:tr>
      <w:tr w:rsidR="00FF3B3E" w:rsidRPr="00B26BD5" w14:paraId="4BA5E3EA" w14:textId="77777777" w:rsidTr="00FF3B3E">
        <w:tc>
          <w:tcPr>
            <w:tcW w:w="9747" w:type="dxa"/>
          </w:tcPr>
          <w:p w14:paraId="695DC095" w14:textId="77777777" w:rsidR="00FF3B3E" w:rsidRDefault="00FF3B3E" w:rsidP="00FF3B3E">
            <w:pPr>
              <w:tabs>
                <w:tab w:val="num" w:pos="-1843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</w:p>
          <w:p w14:paraId="4CB1FAB5" w14:textId="77777777" w:rsidR="00FF3B3E" w:rsidRPr="0075574D" w:rsidRDefault="00FF3B3E" w:rsidP="00FF3B3E">
            <w:pPr>
              <w:tabs>
                <w:tab w:val="num" w:pos="-1843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  <w:r w:rsidRPr="0075574D"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 xml:space="preserve">4.КОНТРОЛЬ И ОЦЕНКА РЕЗУЛЬТАТОВ ОСВОЕНИЯ УЧЕБНОЙ </w:t>
            </w:r>
            <w:r w:rsidRPr="0075574D">
              <w:rPr>
                <w:rFonts w:ascii="Times New Roman" w:eastAsia="Calibri" w:hAnsi="Times New Roman" w:cs="Times New Roman"/>
                <w:b/>
                <w:bCs/>
                <w:szCs w:val="28"/>
                <w:lang w:eastAsia="en-US"/>
              </w:rPr>
              <w:t>ДИСЦИПЛИНЫ</w:t>
            </w:r>
            <w:r w:rsidRPr="0075574D">
              <w:rPr>
                <w:rFonts w:ascii="Times New Roman" w:eastAsia="Calibri" w:hAnsi="Times New Roman" w:cs="Times New Roman"/>
                <w:b/>
                <w:bCs/>
                <w:sz w:val="18"/>
                <w:lang w:eastAsia="en-US"/>
              </w:rPr>
              <w:t xml:space="preserve"> </w:t>
            </w:r>
          </w:p>
        </w:tc>
        <w:tc>
          <w:tcPr>
            <w:tcW w:w="621" w:type="dxa"/>
            <w:vAlign w:val="center"/>
          </w:tcPr>
          <w:p w14:paraId="62EBBEC7" w14:textId="77777777" w:rsidR="00FF3B3E" w:rsidRDefault="00FF3B3E" w:rsidP="00FF3B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</w:p>
          <w:p w14:paraId="0902CE02" w14:textId="709715A5" w:rsidR="00FF3B3E" w:rsidRPr="0075574D" w:rsidRDefault="00FF3B3E" w:rsidP="00FF3B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  <w:r w:rsidRPr="0075574D"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>1</w:t>
            </w:r>
            <w:r w:rsidR="0035024E"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>4</w:t>
            </w:r>
          </w:p>
        </w:tc>
      </w:tr>
    </w:tbl>
    <w:p w14:paraId="3BFC0448" w14:textId="77777777" w:rsidR="00FF67DF" w:rsidRPr="006169AD" w:rsidRDefault="00FF67DF" w:rsidP="006169AD">
      <w:pPr>
        <w:pStyle w:val="1"/>
        <w:rPr>
          <w:rFonts w:ascii="Times New Roman" w:hAnsi="Times New Roman" w:cs="Times New Roman"/>
          <w:b/>
          <w:sz w:val="28"/>
        </w:rPr>
      </w:pPr>
      <w:r>
        <w:rPr>
          <w:caps/>
        </w:rPr>
        <w:br w:type="page"/>
      </w:r>
      <w:r w:rsidRPr="006169AD">
        <w:rPr>
          <w:rFonts w:ascii="Times New Roman" w:hAnsi="Times New Roman" w:cs="Times New Roman"/>
          <w:b/>
          <w:caps/>
          <w:sz w:val="28"/>
        </w:rPr>
        <w:lastRenderedPageBreak/>
        <w:t xml:space="preserve">1. </w:t>
      </w:r>
      <w:r w:rsidRPr="006169AD">
        <w:rPr>
          <w:rFonts w:ascii="Times New Roman" w:hAnsi="Times New Roman" w:cs="Times New Roman"/>
          <w:b/>
          <w:sz w:val="28"/>
        </w:rPr>
        <w:t xml:space="preserve">ОБЩАЯ ХАРАКТЕРИСТИКА РАБОЧЕЙ ПРОГРАММЫ УЧЕБНОЙ ДИСЦИПЛИНЫ </w:t>
      </w:r>
    </w:p>
    <w:p w14:paraId="4E3D05DD" w14:textId="77777777" w:rsidR="00FF67DF" w:rsidRPr="00096489" w:rsidRDefault="00FF67DF" w:rsidP="00550F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616C29C" w14:textId="77777777" w:rsidR="00FF67DF" w:rsidRPr="00096489" w:rsidRDefault="00FF67DF" w:rsidP="00D22F05">
      <w:pPr>
        <w:numPr>
          <w:ilvl w:val="1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96489">
        <w:rPr>
          <w:rFonts w:ascii="Times New Roman" w:hAnsi="Times New Roman" w:cs="Times New Roman"/>
          <w:b/>
          <w:bCs/>
          <w:sz w:val="28"/>
          <w:szCs w:val="28"/>
        </w:rPr>
        <w:t>Место дисциплины в структуре основной образовательной программы</w:t>
      </w:r>
    </w:p>
    <w:p w14:paraId="02348D8D" w14:textId="77777777" w:rsidR="00FF67DF" w:rsidRPr="00096489" w:rsidRDefault="00FF67DF" w:rsidP="000964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rPr>
          <w:rFonts w:ascii="Times New Roman" w:hAnsi="Times New Roman" w:cs="Times New Roman"/>
          <w:b/>
          <w:bCs/>
          <w:sz w:val="28"/>
          <w:szCs w:val="28"/>
        </w:rPr>
      </w:pPr>
    </w:p>
    <w:p w14:paraId="35271A83" w14:textId="77777777" w:rsidR="00373F6B" w:rsidRPr="00FC14F9" w:rsidRDefault="00373F6B" w:rsidP="00373F6B">
      <w:pPr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96489">
        <w:rPr>
          <w:rFonts w:ascii="Times New Roman" w:hAnsi="Times New Roman" w:cs="Times New Roman"/>
          <w:sz w:val="28"/>
          <w:szCs w:val="28"/>
        </w:rPr>
        <w:t xml:space="preserve">Учебная дисциплина </w:t>
      </w:r>
      <w:r w:rsidRPr="00537D82">
        <w:rPr>
          <w:rFonts w:ascii="Times New Roman" w:hAnsi="Times New Roman" w:cs="Times New Roman"/>
          <w:sz w:val="28"/>
          <w:szCs w:val="28"/>
        </w:rPr>
        <w:t>«Компьютерные сети»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14F9">
        <w:rPr>
          <w:rFonts w:ascii="Times New Roman" w:hAnsi="Times New Roman" w:cs="Times New Roman"/>
          <w:sz w:val="28"/>
          <w:szCs w:val="28"/>
        </w:rPr>
        <w:t xml:space="preserve">является частью программы подготовки специалистов среднего звена в соответствии с Федеральным государственным образовательным стандартом СПО по специальности 09.02.07 Информационные системы и программирование. </w:t>
      </w:r>
    </w:p>
    <w:p w14:paraId="3830E796" w14:textId="77777777" w:rsidR="00FF67DF" w:rsidRPr="003C1C13" w:rsidRDefault="00FF67DF" w:rsidP="001E5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20"/>
        <w:jc w:val="both"/>
        <w:rPr>
          <w:rFonts w:ascii="Times New Roman" w:hAnsi="Times New Roman" w:cs="Times New Roman"/>
          <w:i/>
          <w:iCs/>
          <w:color w:val="FF0000"/>
          <w:sz w:val="28"/>
          <w:szCs w:val="28"/>
        </w:rPr>
      </w:pPr>
      <w:r w:rsidRPr="003C1C13">
        <w:rPr>
          <w:rFonts w:ascii="Times New Roman" w:hAnsi="Times New Roman" w:cs="Times New Roman"/>
          <w:sz w:val="28"/>
          <w:szCs w:val="28"/>
        </w:rPr>
        <w:t xml:space="preserve">Учебная дисциплина </w:t>
      </w:r>
      <w:r w:rsidRPr="00537D82">
        <w:rPr>
          <w:rFonts w:ascii="Times New Roman" w:hAnsi="Times New Roman" w:cs="Times New Roman"/>
          <w:sz w:val="28"/>
          <w:szCs w:val="28"/>
        </w:rPr>
        <w:t>«</w:t>
      </w:r>
      <w:r w:rsidR="00537D82" w:rsidRPr="00537D82">
        <w:rPr>
          <w:rFonts w:ascii="Times New Roman" w:hAnsi="Times New Roman" w:cs="Times New Roman"/>
          <w:sz w:val="28"/>
          <w:szCs w:val="28"/>
        </w:rPr>
        <w:t>Компьютерные сети</w:t>
      </w:r>
      <w:r w:rsidRPr="00537D82">
        <w:rPr>
          <w:rFonts w:ascii="Times New Roman" w:hAnsi="Times New Roman" w:cs="Times New Roman"/>
          <w:sz w:val="28"/>
          <w:szCs w:val="28"/>
        </w:rPr>
        <w:t>»</w:t>
      </w:r>
      <w:r w:rsidRPr="00550FB4">
        <w:rPr>
          <w:rFonts w:ascii="Times New Roman" w:hAnsi="Times New Roman" w:cs="Times New Roman"/>
          <w:sz w:val="28"/>
          <w:szCs w:val="28"/>
        </w:rPr>
        <w:t xml:space="preserve"> относится к </w:t>
      </w:r>
      <w:r w:rsidR="00537D82">
        <w:rPr>
          <w:rFonts w:ascii="Times New Roman" w:hAnsi="Times New Roman" w:cs="Times New Roman"/>
          <w:sz w:val="28"/>
          <w:szCs w:val="28"/>
        </w:rPr>
        <w:t>общепрофессиональному</w:t>
      </w:r>
      <w:r w:rsidRPr="00550FB4">
        <w:rPr>
          <w:rFonts w:ascii="Times New Roman" w:hAnsi="Times New Roman" w:cs="Times New Roman"/>
          <w:sz w:val="28"/>
          <w:szCs w:val="28"/>
        </w:rPr>
        <w:t xml:space="preserve"> циклу </w:t>
      </w:r>
      <w:r w:rsidRPr="003C1C13">
        <w:rPr>
          <w:rFonts w:ascii="Times New Roman" w:hAnsi="Times New Roman" w:cs="Times New Roman"/>
          <w:sz w:val="28"/>
          <w:szCs w:val="28"/>
        </w:rPr>
        <w:t xml:space="preserve">программы подготовки специалистов среднего звена. </w:t>
      </w:r>
    </w:p>
    <w:p w14:paraId="473147B9" w14:textId="36D3C7FB" w:rsidR="00FF67DF" w:rsidRDefault="005B31FE" w:rsidP="006169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Особое значение дисциплина имеет при формировании и развитии</w:t>
      </w:r>
      <w:r w:rsidR="00A62C5A">
        <w:rPr>
          <w:rFonts w:ascii="Times New Roman" w:hAnsi="Times New Roman" w:cs="Times New Roman"/>
          <w:sz w:val="28"/>
          <w:szCs w:val="28"/>
        </w:rPr>
        <w:t xml:space="preserve"> </w:t>
      </w:r>
      <w:r w:rsidR="006169AD">
        <w:rPr>
          <w:rFonts w:ascii="Times New Roman" w:hAnsi="Times New Roman" w:cs="Times New Roman"/>
          <w:sz w:val="28"/>
          <w:szCs w:val="28"/>
        </w:rPr>
        <w:t xml:space="preserve">ОК </w:t>
      </w:r>
      <w:r w:rsidR="00256C50">
        <w:rPr>
          <w:rFonts w:ascii="Times New Roman" w:hAnsi="Times New Roman" w:cs="Times New Roman"/>
          <w:sz w:val="28"/>
          <w:szCs w:val="28"/>
        </w:rPr>
        <w:t>01, ОК 02, ОК 04, ОК 05, ОК 09</w:t>
      </w:r>
      <w:r w:rsidR="006169AD">
        <w:rPr>
          <w:rFonts w:ascii="Times New Roman" w:hAnsi="Times New Roman" w:cs="Times New Roman"/>
          <w:sz w:val="28"/>
          <w:szCs w:val="28"/>
        </w:rPr>
        <w:t xml:space="preserve">, </w:t>
      </w:r>
      <w:r w:rsidR="006169AD" w:rsidRPr="006169AD">
        <w:rPr>
          <w:rFonts w:ascii="Times New Roman" w:hAnsi="Times New Roman" w:cs="Times New Roman"/>
          <w:sz w:val="28"/>
          <w:szCs w:val="28"/>
        </w:rPr>
        <w:t>ПК 5.3,</w:t>
      </w:r>
      <w:r w:rsidR="00A62C5A">
        <w:rPr>
          <w:rFonts w:ascii="Times New Roman" w:hAnsi="Times New Roman" w:cs="Times New Roman"/>
          <w:sz w:val="28"/>
          <w:szCs w:val="28"/>
        </w:rPr>
        <w:t xml:space="preserve"> </w:t>
      </w:r>
      <w:r w:rsidR="00A955B8">
        <w:rPr>
          <w:rFonts w:ascii="Times New Roman" w:hAnsi="Times New Roman" w:cs="Times New Roman"/>
          <w:sz w:val="28"/>
          <w:szCs w:val="28"/>
        </w:rPr>
        <w:t>ПК 6.1, ПК 6.5</w:t>
      </w:r>
      <w:r w:rsidR="006169AD">
        <w:rPr>
          <w:rFonts w:ascii="Times New Roman" w:hAnsi="Times New Roman" w:cs="Times New Roman"/>
          <w:sz w:val="28"/>
          <w:szCs w:val="28"/>
        </w:rPr>
        <w:t xml:space="preserve">, </w:t>
      </w:r>
      <w:r w:rsidR="006169AD" w:rsidRPr="006169AD">
        <w:rPr>
          <w:rFonts w:ascii="Times New Roman" w:hAnsi="Times New Roman" w:cs="Times New Roman"/>
          <w:sz w:val="28"/>
          <w:szCs w:val="28"/>
        </w:rPr>
        <w:t>ПК 7.1-</w:t>
      </w:r>
      <w:r w:rsidR="00A955B8">
        <w:rPr>
          <w:rFonts w:ascii="Times New Roman" w:hAnsi="Times New Roman" w:cs="Times New Roman"/>
          <w:sz w:val="28"/>
          <w:szCs w:val="28"/>
        </w:rPr>
        <w:t xml:space="preserve">ПК </w:t>
      </w:r>
      <w:r w:rsidR="006169AD" w:rsidRPr="006169AD">
        <w:rPr>
          <w:rFonts w:ascii="Times New Roman" w:hAnsi="Times New Roman" w:cs="Times New Roman"/>
          <w:sz w:val="28"/>
          <w:szCs w:val="28"/>
        </w:rPr>
        <w:t>7.3</w:t>
      </w:r>
      <w:r w:rsidR="006169AD">
        <w:rPr>
          <w:rFonts w:ascii="Times New Roman" w:hAnsi="Times New Roman" w:cs="Times New Roman"/>
          <w:sz w:val="28"/>
          <w:szCs w:val="28"/>
        </w:rPr>
        <w:t xml:space="preserve">, </w:t>
      </w:r>
      <w:r w:rsidR="006169AD" w:rsidRPr="006169AD">
        <w:rPr>
          <w:rFonts w:ascii="Times New Roman" w:hAnsi="Times New Roman" w:cs="Times New Roman"/>
          <w:sz w:val="28"/>
          <w:szCs w:val="28"/>
        </w:rPr>
        <w:t xml:space="preserve">ПК 9.4, </w:t>
      </w:r>
      <w:r w:rsidR="00A955B8">
        <w:rPr>
          <w:rFonts w:ascii="Times New Roman" w:hAnsi="Times New Roman" w:cs="Times New Roman"/>
          <w:sz w:val="28"/>
          <w:szCs w:val="28"/>
        </w:rPr>
        <w:t xml:space="preserve">ПК </w:t>
      </w:r>
      <w:r w:rsidR="006169AD" w:rsidRPr="006169AD">
        <w:rPr>
          <w:rFonts w:ascii="Times New Roman" w:hAnsi="Times New Roman" w:cs="Times New Roman"/>
          <w:sz w:val="28"/>
          <w:szCs w:val="28"/>
        </w:rPr>
        <w:t xml:space="preserve">9.6, </w:t>
      </w:r>
      <w:r w:rsidR="00A955B8">
        <w:rPr>
          <w:rFonts w:ascii="Times New Roman" w:hAnsi="Times New Roman" w:cs="Times New Roman"/>
          <w:sz w:val="28"/>
          <w:szCs w:val="28"/>
        </w:rPr>
        <w:t xml:space="preserve">ПК </w:t>
      </w:r>
      <w:r w:rsidR="006169AD" w:rsidRPr="006169AD">
        <w:rPr>
          <w:rFonts w:ascii="Times New Roman" w:hAnsi="Times New Roman" w:cs="Times New Roman"/>
          <w:sz w:val="28"/>
          <w:szCs w:val="28"/>
        </w:rPr>
        <w:t>9.10</w:t>
      </w:r>
      <w:r w:rsidR="003A2CA5">
        <w:rPr>
          <w:rFonts w:ascii="Times New Roman" w:hAnsi="Times New Roman" w:cs="Times New Roman"/>
          <w:sz w:val="28"/>
          <w:szCs w:val="28"/>
        </w:rPr>
        <w:t>, ЛР 4, ЛР 7, ЛР 10, ЛР 13, ЛР 14, ЛР 15, ЛР 16.</w:t>
      </w:r>
    </w:p>
    <w:p w14:paraId="48996311" w14:textId="77777777" w:rsidR="006169AD" w:rsidRPr="00096489" w:rsidRDefault="006169AD" w:rsidP="006169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F7A5B5E" w14:textId="77777777" w:rsidR="00FF67DF" w:rsidRPr="00096489" w:rsidRDefault="00FF67DF" w:rsidP="0005214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96489">
        <w:rPr>
          <w:rFonts w:ascii="Times New Roman" w:hAnsi="Times New Roman" w:cs="Times New Roman"/>
          <w:b/>
          <w:bCs/>
          <w:sz w:val="28"/>
          <w:szCs w:val="28"/>
        </w:rPr>
        <w:t>1.2. Цель и планируемые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результаты освоения дисциплины</w:t>
      </w:r>
    </w:p>
    <w:p w14:paraId="540FF6F8" w14:textId="77777777" w:rsidR="00FF67DF" w:rsidRDefault="00FF67DF" w:rsidP="0005214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pacing w:val="-1"/>
          <w:sz w:val="24"/>
          <w:szCs w:val="24"/>
        </w:rPr>
      </w:pPr>
    </w:p>
    <w:p w14:paraId="03826F6D" w14:textId="77777777" w:rsidR="00FF67DF" w:rsidRPr="00096489" w:rsidRDefault="00FF67DF" w:rsidP="003A435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096489">
        <w:rPr>
          <w:rFonts w:ascii="Times New Roman" w:hAnsi="Times New Roman" w:cs="Times New Roman"/>
          <w:sz w:val="28"/>
          <w:szCs w:val="28"/>
        </w:rPr>
        <w:t xml:space="preserve">Учебная дисциплина </w:t>
      </w:r>
      <w:r w:rsidR="00537D82" w:rsidRPr="00537D82">
        <w:rPr>
          <w:rFonts w:ascii="Times New Roman" w:hAnsi="Times New Roman" w:cs="Times New Roman"/>
          <w:sz w:val="28"/>
          <w:szCs w:val="28"/>
        </w:rPr>
        <w:t>«Компьютерные сети»</w:t>
      </w:r>
      <w:r w:rsidRPr="00096489">
        <w:rPr>
          <w:rFonts w:ascii="Times New Roman" w:hAnsi="Times New Roman" w:cs="Times New Roman"/>
          <w:sz w:val="28"/>
          <w:szCs w:val="28"/>
        </w:rPr>
        <w:t xml:space="preserve"> обеспечивает формирование </w:t>
      </w:r>
      <w:r>
        <w:rPr>
          <w:rFonts w:ascii="Times New Roman" w:hAnsi="Times New Roman" w:cs="Times New Roman"/>
          <w:sz w:val="28"/>
          <w:szCs w:val="28"/>
        </w:rPr>
        <w:t xml:space="preserve">элементов </w:t>
      </w:r>
      <w:r w:rsidRPr="00096489">
        <w:rPr>
          <w:rFonts w:ascii="Times New Roman" w:hAnsi="Times New Roman" w:cs="Times New Roman"/>
          <w:sz w:val="28"/>
          <w:szCs w:val="28"/>
        </w:rPr>
        <w:t xml:space="preserve">профессиональных и общих компетенций по видам деятельности ФГОС по </w:t>
      </w:r>
      <w:r w:rsidR="00A62C5A" w:rsidRPr="00096489">
        <w:rPr>
          <w:rFonts w:ascii="Times New Roman" w:hAnsi="Times New Roman" w:cs="Times New Roman"/>
          <w:sz w:val="28"/>
          <w:szCs w:val="28"/>
        </w:rPr>
        <w:t>специальности СПО</w:t>
      </w:r>
      <w:r w:rsidRPr="0099663E">
        <w:rPr>
          <w:rFonts w:ascii="Times New Roman" w:hAnsi="Times New Roman" w:cs="Times New Roman"/>
          <w:sz w:val="28"/>
          <w:szCs w:val="28"/>
        </w:rPr>
        <w:t xml:space="preserve"> </w:t>
      </w:r>
      <w:r w:rsidRPr="00537D82">
        <w:rPr>
          <w:rFonts w:ascii="Times New Roman" w:hAnsi="Times New Roman" w:cs="Times New Roman"/>
          <w:sz w:val="28"/>
          <w:szCs w:val="28"/>
        </w:rPr>
        <w:t>09.02.07 Информационные системы и программирование</w:t>
      </w:r>
      <w:r w:rsidRPr="00096489">
        <w:rPr>
          <w:rFonts w:ascii="Times New Roman" w:hAnsi="Times New Roman" w:cs="Times New Roman"/>
          <w:sz w:val="28"/>
          <w:szCs w:val="28"/>
        </w:rPr>
        <w:t>.</w:t>
      </w:r>
    </w:p>
    <w:p w14:paraId="3DF94838" w14:textId="77777777" w:rsidR="00FF67DF" w:rsidRPr="00101F95" w:rsidRDefault="00FF67DF" w:rsidP="00101F95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C1C13">
        <w:rPr>
          <w:rFonts w:ascii="Times New Roman" w:hAnsi="Times New Roman" w:cs="Times New Roman"/>
          <w:sz w:val="28"/>
          <w:szCs w:val="28"/>
        </w:rPr>
        <w:t>В результате освоения дисциплины обучающийся осваивает элементы компетенций:</w:t>
      </w:r>
    </w:p>
    <w:p w14:paraId="0BD64210" w14:textId="77777777" w:rsidR="00256C50" w:rsidRPr="00256C50" w:rsidRDefault="00256C50" w:rsidP="00256C50">
      <w:pPr>
        <w:pStyle w:val="ae"/>
        <w:shd w:val="clear" w:color="auto" w:fill="FFFFFF"/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56C50">
        <w:rPr>
          <w:rFonts w:ascii="Times New Roman" w:hAnsi="Times New Roman" w:cs="Times New Roman"/>
          <w:sz w:val="28"/>
          <w:szCs w:val="28"/>
        </w:rPr>
        <w:t>ОК 01. Выбирать способы решения задач профессиональной деятельности применительно к различным контекстам;</w:t>
      </w:r>
    </w:p>
    <w:p w14:paraId="35B12619" w14:textId="77777777" w:rsidR="00256C50" w:rsidRPr="00256C50" w:rsidRDefault="00256C50" w:rsidP="00256C50">
      <w:pPr>
        <w:pStyle w:val="ae"/>
        <w:shd w:val="clear" w:color="auto" w:fill="FFFFFF"/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56C50">
        <w:rPr>
          <w:rFonts w:ascii="Times New Roman" w:hAnsi="Times New Roman" w:cs="Times New Roman"/>
          <w:sz w:val="28"/>
          <w:szCs w:val="28"/>
        </w:rPr>
        <w:t xml:space="preserve">ОК 02. Использовать современные средства поиска, анализа и интерпретации </w:t>
      </w:r>
      <w:proofErr w:type="gramStart"/>
      <w:r w:rsidRPr="00256C50">
        <w:rPr>
          <w:rFonts w:ascii="Times New Roman" w:hAnsi="Times New Roman" w:cs="Times New Roman"/>
          <w:sz w:val="28"/>
          <w:szCs w:val="28"/>
        </w:rPr>
        <w:t>информации</w:t>
      </w:r>
      <w:proofErr w:type="gramEnd"/>
      <w:r w:rsidRPr="00256C50">
        <w:rPr>
          <w:rFonts w:ascii="Times New Roman" w:hAnsi="Times New Roman" w:cs="Times New Roman"/>
          <w:sz w:val="28"/>
          <w:szCs w:val="28"/>
        </w:rPr>
        <w:t xml:space="preserve"> и информационные технологии для выполнения задач профессиональной деятельности;</w:t>
      </w:r>
    </w:p>
    <w:p w14:paraId="2E5A2689" w14:textId="77777777" w:rsidR="00256C50" w:rsidRPr="00256C50" w:rsidRDefault="00256C50" w:rsidP="00256C50">
      <w:pPr>
        <w:pStyle w:val="ae"/>
        <w:shd w:val="clear" w:color="auto" w:fill="FFFFFF"/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56C50">
        <w:rPr>
          <w:rFonts w:ascii="Times New Roman" w:hAnsi="Times New Roman" w:cs="Times New Roman"/>
          <w:sz w:val="28"/>
          <w:szCs w:val="28"/>
        </w:rPr>
        <w:t>ОК 04. Эффективно взаимодействовать и работать в коллективе и команде;</w:t>
      </w:r>
    </w:p>
    <w:p w14:paraId="53850EF0" w14:textId="77777777" w:rsidR="00256C50" w:rsidRPr="00256C50" w:rsidRDefault="00256C50" w:rsidP="00256C50">
      <w:pPr>
        <w:pStyle w:val="ae"/>
        <w:shd w:val="clear" w:color="auto" w:fill="FFFFFF"/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56C50">
        <w:rPr>
          <w:rFonts w:ascii="Times New Roman" w:hAnsi="Times New Roman" w:cs="Times New Roman"/>
          <w:sz w:val="28"/>
          <w:szCs w:val="28"/>
        </w:rPr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14:paraId="7DC9242C" w14:textId="77777777" w:rsidR="00256C50" w:rsidRPr="00256C50" w:rsidRDefault="00256C50" w:rsidP="00256C50">
      <w:pPr>
        <w:pStyle w:val="ae"/>
        <w:shd w:val="clear" w:color="auto" w:fill="FFFFFF"/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56C50">
        <w:rPr>
          <w:rFonts w:ascii="Times New Roman" w:hAnsi="Times New Roman" w:cs="Times New Roman"/>
          <w:sz w:val="28"/>
          <w:szCs w:val="28"/>
        </w:rPr>
        <w:t>ОК 09. Пользоваться профессиональной документацией на государственном и иностранном языках.</w:t>
      </w:r>
    </w:p>
    <w:p w14:paraId="028593C8" w14:textId="77777777" w:rsidR="00FF67DF" w:rsidRPr="00101F95" w:rsidRDefault="00FF67DF" w:rsidP="00101F95">
      <w:pPr>
        <w:pStyle w:val="ae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3C1C13">
        <w:rPr>
          <w:rStyle w:val="ad"/>
          <w:rFonts w:ascii="Times New Roman" w:hAnsi="Times New Roman" w:cs="Times New Roman"/>
          <w:i w:val="0"/>
          <w:iCs w:val="0"/>
          <w:sz w:val="28"/>
          <w:szCs w:val="28"/>
        </w:rPr>
        <w:t>Перечень профессиональных компетенций, элементы которых формируются в рамках дисциплины:</w:t>
      </w:r>
    </w:p>
    <w:p w14:paraId="59830232" w14:textId="77777777" w:rsidR="00537D82" w:rsidRPr="00A06BEB" w:rsidRDefault="00537D82" w:rsidP="00537D82">
      <w:pPr>
        <w:pStyle w:val="ae"/>
        <w:shd w:val="clear" w:color="auto" w:fill="FFFFFF"/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6BEB">
        <w:rPr>
          <w:rFonts w:ascii="Times New Roman" w:hAnsi="Times New Roman" w:cs="Times New Roman"/>
          <w:sz w:val="28"/>
          <w:szCs w:val="28"/>
        </w:rPr>
        <w:t>ПК 5.3. Разрабатывать подсистемы безопасности информационной системы в соответствии с техническим заданием;</w:t>
      </w:r>
    </w:p>
    <w:p w14:paraId="11F82E42" w14:textId="77777777" w:rsidR="00537D82" w:rsidRPr="00A06BEB" w:rsidRDefault="00537D82" w:rsidP="00537D82">
      <w:pPr>
        <w:pStyle w:val="ae"/>
        <w:shd w:val="clear" w:color="auto" w:fill="FFFFFF"/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06BEB">
        <w:rPr>
          <w:rFonts w:ascii="Times New Roman" w:hAnsi="Times New Roman" w:cs="Times New Roman"/>
          <w:color w:val="000000"/>
          <w:sz w:val="28"/>
          <w:szCs w:val="28"/>
        </w:rPr>
        <w:t>ПК 6.1. Разрабатывать техническое задание на сопровождение информационной системы;</w:t>
      </w:r>
    </w:p>
    <w:p w14:paraId="79134847" w14:textId="77777777" w:rsidR="00537D82" w:rsidRPr="00A06BEB" w:rsidRDefault="00537D82" w:rsidP="00537D82">
      <w:pPr>
        <w:pStyle w:val="ae"/>
        <w:shd w:val="clear" w:color="auto" w:fill="FFFFFF"/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6BEB">
        <w:rPr>
          <w:rFonts w:ascii="Times New Roman" w:hAnsi="Times New Roman" w:cs="Times New Roman"/>
          <w:sz w:val="28"/>
          <w:szCs w:val="28"/>
        </w:rPr>
        <w:t>ПК 6.5</w:t>
      </w:r>
      <w:r w:rsidRPr="00A06BEB">
        <w:rPr>
          <w:rFonts w:ascii="Times New Roman" w:hAnsi="Times New Roman" w:cs="Times New Roman"/>
          <w:sz w:val="28"/>
          <w:szCs w:val="28"/>
        </w:rPr>
        <w:tab/>
      </w:r>
      <w:r w:rsidR="00A62C5A">
        <w:rPr>
          <w:rFonts w:ascii="Times New Roman" w:hAnsi="Times New Roman" w:cs="Times New Roman"/>
          <w:sz w:val="28"/>
          <w:szCs w:val="28"/>
        </w:rPr>
        <w:t xml:space="preserve"> </w:t>
      </w:r>
      <w:r w:rsidRPr="00A06BEB">
        <w:rPr>
          <w:rFonts w:ascii="Times New Roman" w:hAnsi="Times New Roman" w:cs="Times New Roman"/>
          <w:sz w:val="28"/>
          <w:szCs w:val="28"/>
        </w:rPr>
        <w:t>Осуществлять техническое сопровождение, обновление и восстановление данных ИС в соответствии с техническим заданием;</w:t>
      </w:r>
    </w:p>
    <w:p w14:paraId="73C8D5BC" w14:textId="77777777" w:rsidR="00537D82" w:rsidRPr="00A06BEB" w:rsidRDefault="00537D82" w:rsidP="00537D82">
      <w:pPr>
        <w:pStyle w:val="ae"/>
        <w:shd w:val="clear" w:color="auto" w:fill="FFFFFF"/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6BEB">
        <w:rPr>
          <w:rFonts w:ascii="Times New Roman" w:hAnsi="Times New Roman" w:cs="Times New Roman"/>
          <w:sz w:val="28"/>
          <w:szCs w:val="28"/>
        </w:rPr>
        <w:t>ПК 7.1</w:t>
      </w:r>
      <w:r w:rsidRPr="00A06BEB">
        <w:rPr>
          <w:rFonts w:ascii="Times New Roman" w:hAnsi="Times New Roman" w:cs="Times New Roman"/>
          <w:sz w:val="28"/>
          <w:szCs w:val="28"/>
        </w:rPr>
        <w:tab/>
        <w:t>Выявлять технические проблемы, возникающие в процессе эксплуатации баз данных и серверов;</w:t>
      </w:r>
    </w:p>
    <w:p w14:paraId="7ABC7691" w14:textId="77777777" w:rsidR="00537D82" w:rsidRPr="00A06BEB" w:rsidRDefault="00537D82" w:rsidP="00537D82">
      <w:pPr>
        <w:pStyle w:val="ae"/>
        <w:shd w:val="clear" w:color="auto" w:fill="FFFFFF"/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6BEB">
        <w:rPr>
          <w:rFonts w:ascii="Times New Roman" w:hAnsi="Times New Roman" w:cs="Times New Roman"/>
          <w:sz w:val="28"/>
          <w:szCs w:val="28"/>
        </w:rPr>
        <w:t>ПК 7.2</w:t>
      </w:r>
      <w:r w:rsidRPr="00A06BEB">
        <w:rPr>
          <w:rFonts w:ascii="Times New Roman" w:hAnsi="Times New Roman" w:cs="Times New Roman"/>
          <w:sz w:val="28"/>
          <w:szCs w:val="28"/>
        </w:rPr>
        <w:tab/>
      </w:r>
      <w:r w:rsidR="00A62C5A">
        <w:rPr>
          <w:rFonts w:ascii="Times New Roman" w:hAnsi="Times New Roman" w:cs="Times New Roman"/>
          <w:sz w:val="28"/>
          <w:szCs w:val="28"/>
        </w:rPr>
        <w:t xml:space="preserve"> </w:t>
      </w:r>
      <w:r w:rsidRPr="00A06BEB">
        <w:rPr>
          <w:rFonts w:ascii="Times New Roman" w:hAnsi="Times New Roman" w:cs="Times New Roman"/>
          <w:sz w:val="28"/>
          <w:szCs w:val="28"/>
        </w:rPr>
        <w:t>Осуществлять администрирование отдельных компонент серверов;</w:t>
      </w:r>
    </w:p>
    <w:p w14:paraId="2B1DA0D2" w14:textId="77777777" w:rsidR="00537D82" w:rsidRPr="00A06BEB" w:rsidRDefault="00537D82" w:rsidP="00537D82">
      <w:pPr>
        <w:pStyle w:val="ae"/>
        <w:shd w:val="clear" w:color="auto" w:fill="FFFFFF"/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6BEB">
        <w:rPr>
          <w:rFonts w:ascii="Times New Roman" w:hAnsi="Times New Roman" w:cs="Times New Roman"/>
          <w:sz w:val="28"/>
          <w:szCs w:val="28"/>
        </w:rPr>
        <w:lastRenderedPageBreak/>
        <w:t>ПК 7.3</w:t>
      </w:r>
      <w:r w:rsidRPr="00A06BEB">
        <w:rPr>
          <w:rFonts w:ascii="Times New Roman" w:hAnsi="Times New Roman" w:cs="Times New Roman"/>
          <w:sz w:val="28"/>
          <w:szCs w:val="28"/>
        </w:rPr>
        <w:tab/>
        <w:t>Формировать требования к конфигурации локальных компьютерных сетей и серверного оборудования, необходимые для работы баз данных и серверов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2AAF73C7" w14:textId="77777777" w:rsidR="00537D82" w:rsidRPr="00A06BEB" w:rsidRDefault="00537D82" w:rsidP="00537D82">
      <w:pPr>
        <w:pStyle w:val="ae"/>
        <w:shd w:val="clear" w:color="auto" w:fill="FFFFFF"/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6BEB">
        <w:rPr>
          <w:rFonts w:ascii="Times New Roman" w:hAnsi="Times New Roman" w:cs="Times New Roman"/>
          <w:sz w:val="28"/>
          <w:szCs w:val="28"/>
        </w:rPr>
        <w:t>ПК 9.4</w:t>
      </w:r>
      <w:r w:rsidRPr="00A06BEB">
        <w:rPr>
          <w:rFonts w:ascii="Times New Roman" w:hAnsi="Times New Roman" w:cs="Times New Roman"/>
          <w:sz w:val="28"/>
          <w:szCs w:val="28"/>
        </w:rPr>
        <w:tab/>
      </w:r>
      <w:r w:rsidR="00A62C5A">
        <w:rPr>
          <w:rFonts w:ascii="Times New Roman" w:hAnsi="Times New Roman" w:cs="Times New Roman"/>
          <w:sz w:val="28"/>
          <w:szCs w:val="28"/>
        </w:rPr>
        <w:t xml:space="preserve"> </w:t>
      </w:r>
      <w:r w:rsidRPr="00A06BEB">
        <w:rPr>
          <w:rFonts w:ascii="Times New Roman" w:hAnsi="Times New Roman" w:cs="Times New Roman"/>
          <w:sz w:val="28"/>
          <w:szCs w:val="28"/>
        </w:rPr>
        <w:t>Осуществлять техническое сопровождение и восстановление веб-приложений в соответствии с техническим заданием;</w:t>
      </w:r>
    </w:p>
    <w:p w14:paraId="27F96AD1" w14:textId="77777777" w:rsidR="00537D82" w:rsidRPr="00A06BEB" w:rsidRDefault="00537D82" w:rsidP="00537D82">
      <w:pPr>
        <w:pStyle w:val="ae"/>
        <w:shd w:val="clear" w:color="auto" w:fill="FFFFFF"/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6BEB">
        <w:rPr>
          <w:rFonts w:ascii="Times New Roman" w:hAnsi="Times New Roman" w:cs="Times New Roman"/>
          <w:sz w:val="28"/>
          <w:szCs w:val="28"/>
        </w:rPr>
        <w:t>ПК 9.6</w:t>
      </w:r>
      <w:r w:rsidRPr="00A06BEB">
        <w:rPr>
          <w:rFonts w:ascii="Times New Roman" w:hAnsi="Times New Roman" w:cs="Times New Roman"/>
          <w:sz w:val="28"/>
          <w:szCs w:val="28"/>
        </w:rPr>
        <w:tab/>
      </w:r>
      <w:r w:rsidR="00A62C5A">
        <w:rPr>
          <w:rFonts w:ascii="Times New Roman" w:hAnsi="Times New Roman" w:cs="Times New Roman"/>
          <w:sz w:val="28"/>
          <w:szCs w:val="28"/>
        </w:rPr>
        <w:t xml:space="preserve"> </w:t>
      </w:r>
      <w:r w:rsidRPr="00A06BEB">
        <w:rPr>
          <w:rFonts w:ascii="Times New Roman" w:hAnsi="Times New Roman" w:cs="Times New Roman"/>
          <w:sz w:val="28"/>
          <w:szCs w:val="28"/>
        </w:rPr>
        <w:t>Размещать веб приложения в сети в соответствии с техническим заданием;</w:t>
      </w:r>
    </w:p>
    <w:p w14:paraId="26839F61" w14:textId="7A9D22AF" w:rsidR="00537D82" w:rsidRDefault="00537D82" w:rsidP="00537D82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6BEB">
        <w:rPr>
          <w:rFonts w:ascii="Times New Roman" w:hAnsi="Times New Roman" w:cs="Times New Roman"/>
          <w:sz w:val="28"/>
          <w:szCs w:val="28"/>
        </w:rPr>
        <w:t>ПК 9.10</w:t>
      </w:r>
      <w:r w:rsidRPr="00A06BEB">
        <w:rPr>
          <w:rFonts w:ascii="Times New Roman" w:hAnsi="Times New Roman" w:cs="Times New Roman"/>
          <w:sz w:val="28"/>
          <w:szCs w:val="28"/>
        </w:rPr>
        <w:tab/>
        <w:t xml:space="preserve">Реализовывать мероприятия по продвижению веб-приложений в сети </w:t>
      </w:r>
      <w:r w:rsidR="00256C50">
        <w:rPr>
          <w:rFonts w:ascii="Times New Roman" w:hAnsi="Times New Roman" w:cs="Times New Roman"/>
          <w:sz w:val="28"/>
          <w:szCs w:val="28"/>
        </w:rPr>
        <w:t>«</w:t>
      </w:r>
      <w:r w:rsidRPr="00A06BEB">
        <w:rPr>
          <w:rFonts w:ascii="Times New Roman" w:hAnsi="Times New Roman" w:cs="Times New Roman"/>
          <w:sz w:val="28"/>
          <w:szCs w:val="28"/>
        </w:rPr>
        <w:t>Интернет</w:t>
      </w:r>
      <w:r w:rsidR="00256C50">
        <w:rPr>
          <w:rFonts w:ascii="Times New Roman" w:hAnsi="Times New Roman" w:cs="Times New Roman"/>
          <w:sz w:val="28"/>
          <w:szCs w:val="28"/>
        </w:rPr>
        <w:t>»</w:t>
      </w:r>
      <w:r w:rsidRPr="00A06BEB">
        <w:rPr>
          <w:rFonts w:ascii="Times New Roman" w:hAnsi="Times New Roman" w:cs="Times New Roman"/>
          <w:sz w:val="28"/>
          <w:szCs w:val="28"/>
        </w:rPr>
        <w:t>.</w:t>
      </w:r>
    </w:p>
    <w:p w14:paraId="63AFFB44" w14:textId="54A55919" w:rsidR="003A2CA5" w:rsidRPr="003A2CA5" w:rsidRDefault="003A2CA5" w:rsidP="003A2CA5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3A2CA5">
        <w:rPr>
          <w:rFonts w:ascii="Times New Roman" w:hAnsi="Times New Roman" w:cs="Times New Roman"/>
          <w:iCs/>
          <w:sz w:val="28"/>
          <w:szCs w:val="28"/>
        </w:rPr>
        <w:t>Перечень личностных результатов, которые формируются в рамках дисциплины:</w:t>
      </w:r>
    </w:p>
    <w:p w14:paraId="46602ABC" w14:textId="77777777" w:rsidR="003A2CA5" w:rsidRPr="003A2CA5" w:rsidRDefault="003A2CA5" w:rsidP="003A2CA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A2CA5">
        <w:rPr>
          <w:rFonts w:ascii="Times New Roman" w:hAnsi="Times New Roman" w:cs="Times New Roman"/>
          <w:sz w:val="28"/>
          <w:szCs w:val="28"/>
        </w:rPr>
        <w:t>ЛР 4 – 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следа».</w:t>
      </w:r>
    </w:p>
    <w:p w14:paraId="725457A5" w14:textId="77777777" w:rsidR="003A2CA5" w:rsidRPr="003A2CA5" w:rsidRDefault="003A2CA5" w:rsidP="003A2CA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A2CA5">
        <w:rPr>
          <w:rFonts w:ascii="Times New Roman" w:hAnsi="Times New Roman" w:cs="Times New Roman"/>
          <w:sz w:val="28"/>
          <w:szCs w:val="28"/>
        </w:rPr>
        <w:t>ЛР 7 –</w:t>
      </w:r>
      <w:r w:rsidRPr="003A2CA5">
        <w:rPr>
          <w:rFonts w:ascii="Times New Roman" w:hAnsi="Times New Roman" w:cs="Times New Roman"/>
          <w:sz w:val="28"/>
          <w:szCs w:val="28"/>
        </w:rPr>
        <w:tab/>
        <w:t xml:space="preserve">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 </w:t>
      </w:r>
    </w:p>
    <w:p w14:paraId="28B33D9E" w14:textId="77777777" w:rsidR="003A2CA5" w:rsidRPr="003A2CA5" w:rsidRDefault="003A2CA5" w:rsidP="003A2CA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A2CA5">
        <w:rPr>
          <w:rFonts w:ascii="Times New Roman" w:hAnsi="Times New Roman" w:cs="Times New Roman"/>
          <w:sz w:val="28"/>
          <w:szCs w:val="28"/>
        </w:rPr>
        <w:t>ЛР 10</w:t>
      </w:r>
      <w:r w:rsidRPr="003A2CA5">
        <w:rPr>
          <w:rFonts w:ascii="Times New Roman" w:hAnsi="Times New Roman" w:cs="Times New Roman"/>
          <w:sz w:val="28"/>
          <w:szCs w:val="28"/>
        </w:rPr>
        <w:tab/>
        <w:t xml:space="preserve">– Заботящийся о защите окружающей среды, собственной и чужой безопасности, в том числе и цифровой. </w:t>
      </w:r>
    </w:p>
    <w:p w14:paraId="7F4FA6CB" w14:textId="77777777" w:rsidR="003A2CA5" w:rsidRPr="003A2CA5" w:rsidRDefault="003A2CA5" w:rsidP="003A2CA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A2CA5">
        <w:rPr>
          <w:rFonts w:ascii="Times New Roman" w:hAnsi="Times New Roman" w:cs="Times New Roman"/>
          <w:sz w:val="28"/>
          <w:szCs w:val="28"/>
        </w:rPr>
        <w:t>ЛР 13</w:t>
      </w:r>
      <w:r w:rsidRPr="003A2CA5">
        <w:rPr>
          <w:rFonts w:ascii="Times New Roman" w:hAnsi="Times New Roman" w:cs="Times New Roman"/>
          <w:sz w:val="28"/>
          <w:szCs w:val="28"/>
        </w:rPr>
        <w:tab/>
        <w:t>– Демонстрирующий умения эффективно взаимодействовать в команде, вести диалог, в том числе с использованием средств коммуникации.</w:t>
      </w:r>
    </w:p>
    <w:p w14:paraId="2DBEB621" w14:textId="77777777" w:rsidR="003A2CA5" w:rsidRPr="003A2CA5" w:rsidRDefault="003A2CA5" w:rsidP="003A2CA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A2CA5">
        <w:rPr>
          <w:rFonts w:ascii="Times New Roman" w:hAnsi="Times New Roman" w:cs="Times New Roman"/>
          <w:sz w:val="28"/>
          <w:szCs w:val="28"/>
        </w:rPr>
        <w:t>ЛР 14</w:t>
      </w:r>
      <w:r w:rsidRPr="003A2CA5">
        <w:rPr>
          <w:rFonts w:ascii="Times New Roman" w:hAnsi="Times New Roman" w:cs="Times New Roman"/>
          <w:sz w:val="28"/>
          <w:szCs w:val="28"/>
        </w:rPr>
        <w:tab/>
        <w:t>– Демонстрирующий навыки анализа и интерпретации информации из различных источников с учетом нормативно-правовых норм.</w:t>
      </w:r>
    </w:p>
    <w:p w14:paraId="085DD78C" w14:textId="77777777" w:rsidR="003A2CA5" w:rsidRPr="003A2CA5" w:rsidRDefault="003A2CA5" w:rsidP="003A2CA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A2CA5">
        <w:rPr>
          <w:rFonts w:ascii="Times New Roman" w:hAnsi="Times New Roman" w:cs="Times New Roman"/>
          <w:sz w:val="28"/>
          <w:szCs w:val="28"/>
        </w:rPr>
        <w:t>ЛР 15</w:t>
      </w:r>
      <w:r w:rsidRPr="003A2CA5">
        <w:rPr>
          <w:rFonts w:ascii="Times New Roman" w:hAnsi="Times New Roman" w:cs="Times New Roman"/>
          <w:sz w:val="28"/>
          <w:szCs w:val="28"/>
        </w:rPr>
        <w:tab/>
        <w:t>– Демонстрирующий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общественной деятельности.</w:t>
      </w:r>
    </w:p>
    <w:p w14:paraId="1322DB3F" w14:textId="77777777" w:rsidR="003A2CA5" w:rsidRPr="003A2CA5" w:rsidRDefault="003A2CA5" w:rsidP="003A2CA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A2CA5">
        <w:rPr>
          <w:rFonts w:ascii="Times New Roman" w:hAnsi="Times New Roman" w:cs="Times New Roman"/>
          <w:sz w:val="28"/>
          <w:szCs w:val="28"/>
        </w:rPr>
        <w:t>ЛР 16 – Подготовка обучающийся к участию в конкурсах профессионального мастерства, в том числе к участию в чемпионатном движении «Молодые профессионалы», в движении «Абилимпикс».</w:t>
      </w:r>
    </w:p>
    <w:p w14:paraId="239C8327" w14:textId="77777777" w:rsidR="003A2CA5" w:rsidRDefault="003A2CA5" w:rsidP="00537D82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228622B5" w14:textId="77777777" w:rsidR="00FF67DF" w:rsidRDefault="00FF67DF" w:rsidP="00537D82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96489">
        <w:rPr>
          <w:rFonts w:ascii="Times New Roman" w:hAnsi="Times New Roman" w:cs="Times New Roman"/>
          <w:sz w:val="28"/>
          <w:szCs w:val="28"/>
        </w:rPr>
        <w:t>В рамках программы учебной дисциплины обучающимися осваиваются умения и знания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tbl>
      <w:tblPr>
        <w:tblW w:w="99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49"/>
        <w:gridCol w:w="4848"/>
        <w:gridCol w:w="3686"/>
      </w:tblGrid>
      <w:tr w:rsidR="00537D82" w:rsidRPr="008801F9" w14:paraId="4B65956C" w14:textId="77777777" w:rsidTr="00537D82">
        <w:trPr>
          <w:jc w:val="center"/>
        </w:trPr>
        <w:tc>
          <w:tcPr>
            <w:tcW w:w="1449" w:type="dxa"/>
            <w:vAlign w:val="center"/>
          </w:tcPr>
          <w:p w14:paraId="0EEE44C3" w14:textId="77777777" w:rsidR="00537D82" w:rsidRPr="00B75FC2" w:rsidRDefault="00537D82" w:rsidP="009B2F81">
            <w:pPr>
              <w:pStyle w:val="20"/>
              <w:spacing w:before="0" w:after="0"/>
              <w:jc w:val="center"/>
              <w:rPr>
                <w:rStyle w:val="ad"/>
                <w:rFonts w:ascii="Times New Roman" w:hAnsi="Times New Roman"/>
                <w:b w:val="0"/>
                <w:szCs w:val="24"/>
              </w:rPr>
            </w:pPr>
            <w:r w:rsidRPr="00B75FC2">
              <w:rPr>
                <w:rStyle w:val="ad"/>
                <w:rFonts w:ascii="Times New Roman" w:hAnsi="Times New Roman"/>
                <w:b w:val="0"/>
                <w:iCs/>
                <w:szCs w:val="24"/>
              </w:rPr>
              <w:t>Код ПК, ОК</w:t>
            </w:r>
          </w:p>
        </w:tc>
        <w:tc>
          <w:tcPr>
            <w:tcW w:w="4848" w:type="dxa"/>
            <w:vAlign w:val="center"/>
          </w:tcPr>
          <w:p w14:paraId="65D0997F" w14:textId="77777777" w:rsidR="00537D82" w:rsidRPr="00B75FC2" w:rsidRDefault="00537D82" w:rsidP="009B2F81">
            <w:pPr>
              <w:pStyle w:val="20"/>
              <w:spacing w:before="0" w:after="0"/>
              <w:jc w:val="center"/>
              <w:rPr>
                <w:rStyle w:val="ad"/>
                <w:rFonts w:ascii="Times New Roman" w:hAnsi="Times New Roman"/>
                <w:b w:val="0"/>
                <w:szCs w:val="24"/>
              </w:rPr>
            </w:pPr>
            <w:r w:rsidRPr="00B75FC2">
              <w:rPr>
                <w:rStyle w:val="ad"/>
                <w:rFonts w:ascii="Times New Roman" w:hAnsi="Times New Roman"/>
                <w:b w:val="0"/>
                <w:iCs/>
                <w:szCs w:val="24"/>
              </w:rPr>
              <w:t>Умения</w:t>
            </w:r>
          </w:p>
        </w:tc>
        <w:tc>
          <w:tcPr>
            <w:tcW w:w="3686" w:type="dxa"/>
            <w:vAlign w:val="center"/>
          </w:tcPr>
          <w:p w14:paraId="0E9D80DF" w14:textId="77777777" w:rsidR="00537D82" w:rsidRPr="00B75FC2" w:rsidRDefault="00537D82" w:rsidP="009B2F81">
            <w:pPr>
              <w:pStyle w:val="20"/>
              <w:spacing w:before="0" w:after="0"/>
              <w:jc w:val="center"/>
              <w:rPr>
                <w:rStyle w:val="ad"/>
                <w:rFonts w:ascii="Times New Roman" w:hAnsi="Times New Roman"/>
                <w:b w:val="0"/>
                <w:iCs/>
                <w:szCs w:val="24"/>
              </w:rPr>
            </w:pPr>
            <w:r w:rsidRPr="00B75FC2">
              <w:rPr>
                <w:rStyle w:val="ad"/>
                <w:rFonts w:ascii="Times New Roman" w:hAnsi="Times New Roman"/>
                <w:b w:val="0"/>
                <w:iCs/>
                <w:szCs w:val="24"/>
              </w:rPr>
              <w:t>Знания</w:t>
            </w:r>
          </w:p>
        </w:tc>
      </w:tr>
      <w:tr w:rsidR="00537D82" w:rsidRPr="008801F9" w14:paraId="41FBD311" w14:textId="77777777" w:rsidTr="00537D82">
        <w:trPr>
          <w:jc w:val="center"/>
        </w:trPr>
        <w:tc>
          <w:tcPr>
            <w:tcW w:w="1449" w:type="dxa"/>
            <w:vAlign w:val="center"/>
          </w:tcPr>
          <w:p w14:paraId="132222BC" w14:textId="2BA96863" w:rsidR="00537D82" w:rsidRDefault="00537D82" w:rsidP="009B2F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AA7BDC">
              <w:rPr>
                <w:rFonts w:ascii="Times New Roman" w:hAnsi="Times New Roman" w:cs="Times New Roman"/>
                <w:sz w:val="28"/>
                <w:szCs w:val="24"/>
              </w:rPr>
              <w:t xml:space="preserve">ОК </w:t>
            </w:r>
            <w:r w:rsidR="00A62C5A">
              <w:rPr>
                <w:rFonts w:ascii="Times New Roman" w:hAnsi="Times New Roman" w:cs="Times New Roman"/>
                <w:sz w:val="28"/>
                <w:szCs w:val="24"/>
              </w:rPr>
              <w:t>0</w:t>
            </w:r>
            <w:r w:rsidRPr="00AA7BDC">
              <w:rPr>
                <w:rFonts w:ascii="Times New Roman" w:hAnsi="Times New Roman" w:cs="Times New Roman"/>
                <w:sz w:val="28"/>
                <w:szCs w:val="24"/>
              </w:rPr>
              <w:t>1</w:t>
            </w:r>
          </w:p>
          <w:p w14:paraId="77A1E337" w14:textId="77777777" w:rsidR="003A2CA5" w:rsidRDefault="003A2CA5" w:rsidP="009B2F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ОК 02</w:t>
            </w:r>
          </w:p>
          <w:p w14:paraId="1896A048" w14:textId="003D14F3" w:rsidR="003A2CA5" w:rsidRDefault="003A2CA5" w:rsidP="009B2F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ОК 04</w:t>
            </w:r>
          </w:p>
          <w:p w14:paraId="42596B1F" w14:textId="77777777" w:rsidR="003A2CA5" w:rsidRDefault="003A2CA5" w:rsidP="009B2F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ОК 05</w:t>
            </w:r>
          </w:p>
          <w:p w14:paraId="7B6F4A9E" w14:textId="77777777" w:rsidR="003A2CA5" w:rsidRDefault="003A2CA5" w:rsidP="009B2F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ОК 09</w:t>
            </w:r>
          </w:p>
          <w:p w14:paraId="32C8FD09" w14:textId="0FCDB692" w:rsidR="003A2CA5" w:rsidRDefault="003A2CA5" w:rsidP="009B2F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ПК 5.3</w:t>
            </w:r>
          </w:p>
          <w:p w14:paraId="61E1C88B" w14:textId="77777777" w:rsidR="003A2CA5" w:rsidRDefault="003A2CA5" w:rsidP="009B2F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ПК 6.1</w:t>
            </w:r>
          </w:p>
          <w:p w14:paraId="3A2EC65F" w14:textId="77777777" w:rsidR="003A2CA5" w:rsidRDefault="003A2CA5" w:rsidP="009B2F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ПК 6.5</w:t>
            </w:r>
          </w:p>
          <w:p w14:paraId="67A17EF2" w14:textId="77777777" w:rsidR="003A2CA5" w:rsidRDefault="003A2CA5" w:rsidP="009B2F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ПК 7.1</w:t>
            </w:r>
          </w:p>
          <w:p w14:paraId="6451648B" w14:textId="77777777" w:rsidR="003A2CA5" w:rsidRDefault="003A2CA5" w:rsidP="009B2F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ПК 7.2</w:t>
            </w:r>
          </w:p>
          <w:p w14:paraId="722F5200" w14:textId="215D5F8F" w:rsidR="003A2CA5" w:rsidRDefault="003A2CA5" w:rsidP="009B2F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lastRenderedPageBreak/>
              <w:t>ПК 7.3</w:t>
            </w:r>
          </w:p>
          <w:p w14:paraId="1627AB65" w14:textId="77777777" w:rsidR="003A2CA5" w:rsidRDefault="003A2CA5" w:rsidP="009B2F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ПК 9.4</w:t>
            </w:r>
          </w:p>
          <w:p w14:paraId="0AE70F3F" w14:textId="11F8BC97" w:rsidR="003A2CA5" w:rsidRDefault="003A2CA5" w:rsidP="009B2F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ПК 9.6</w:t>
            </w:r>
          </w:p>
          <w:p w14:paraId="0E67A402" w14:textId="77777777" w:rsidR="003A2CA5" w:rsidRDefault="003A2CA5" w:rsidP="009B2F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ПК 9.10</w:t>
            </w:r>
          </w:p>
          <w:p w14:paraId="0A757542" w14:textId="77777777" w:rsidR="003A2CA5" w:rsidRDefault="003A2CA5" w:rsidP="009B2F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ЛР 4</w:t>
            </w:r>
          </w:p>
          <w:p w14:paraId="0659A02D" w14:textId="77777777" w:rsidR="003A2CA5" w:rsidRDefault="003A2CA5" w:rsidP="009B2F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ЛР 7</w:t>
            </w:r>
          </w:p>
          <w:p w14:paraId="5D58881D" w14:textId="77777777" w:rsidR="003A2CA5" w:rsidRDefault="003A2CA5" w:rsidP="009B2F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ЛР 10</w:t>
            </w:r>
          </w:p>
          <w:p w14:paraId="1ED34DFA" w14:textId="77777777" w:rsidR="003A2CA5" w:rsidRDefault="003A2CA5" w:rsidP="009B2F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ЛР 13</w:t>
            </w:r>
          </w:p>
          <w:p w14:paraId="18A0C601" w14:textId="77777777" w:rsidR="003A2CA5" w:rsidRDefault="003A2CA5" w:rsidP="009B2F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ЛР 14</w:t>
            </w:r>
          </w:p>
          <w:p w14:paraId="1A91081B" w14:textId="77777777" w:rsidR="003A2CA5" w:rsidRDefault="003A2CA5" w:rsidP="009B2F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ЛР 15</w:t>
            </w:r>
          </w:p>
          <w:p w14:paraId="55F4CEAB" w14:textId="1D1677E2" w:rsidR="003A2CA5" w:rsidRPr="00AA7BDC" w:rsidRDefault="003A2CA5" w:rsidP="009B2F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ЛР 16</w:t>
            </w:r>
          </w:p>
          <w:p w14:paraId="1F9B3940" w14:textId="77777777" w:rsidR="00537D82" w:rsidRPr="00AA7BDC" w:rsidRDefault="00537D82" w:rsidP="009B2F81">
            <w:pPr>
              <w:spacing w:after="0" w:line="240" w:lineRule="auto"/>
              <w:rPr>
                <w:rStyle w:val="ad"/>
                <w:rFonts w:ascii="Times New Roman" w:hAnsi="Times New Roman"/>
                <w:iCs w:val="0"/>
                <w:sz w:val="28"/>
                <w:szCs w:val="24"/>
              </w:rPr>
            </w:pPr>
          </w:p>
        </w:tc>
        <w:tc>
          <w:tcPr>
            <w:tcW w:w="4848" w:type="dxa"/>
            <w:vAlign w:val="center"/>
          </w:tcPr>
          <w:p w14:paraId="2E4604F7" w14:textId="026C3F63" w:rsidR="00537D82" w:rsidRPr="0035024E" w:rsidRDefault="0035024E" w:rsidP="009B2F81">
            <w:pPr>
              <w:pStyle w:val="20"/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</w:rPr>
            </w:pPr>
            <w:r w:rsidRPr="0035024E">
              <w:rPr>
                <w:rFonts w:ascii="Times New Roman" w:hAnsi="Times New Roman"/>
                <w:b w:val="0"/>
                <w:i w:val="0"/>
              </w:rPr>
              <w:lastRenderedPageBreak/>
              <w:t xml:space="preserve">организовывать и конфигурировать компьютерные сети; строить и анализировать модели компьютерных сетей; эффективно использовать аппаратные и программные компоненты компьютерных сетей при решении различных задач; работать с протоколами разных уровней (на примере конкретного стека протоколов: TCP/IP, IPX/SPX); </w:t>
            </w:r>
            <w:r w:rsidRPr="0035024E">
              <w:rPr>
                <w:rFonts w:ascii="Times New Roman" w:hAnsi="Times New Roman"/>
                <w:b w:val="0"/>
                <w:i w:val="0"/>
              </w:rPr>
              <w:lastRenderedPageBreak/>
              <w:t>устанавливать и настраивать параметры протоколов; обнаруживать и устранять ошибки при передаче данных</w:t>
            </w:r>
          </w:p>
        </w:tc>
        <w:tc>
          <w:tcPr>
            <w:tcW w:w="3686" w:type="dxa"/>
            <w:vAlign w:val="center"/>
          </w:tcPr>
          <w:p w14:paraId="683485BF" w14:textId="53D41133" w:rsidR="00537D82" w:rsidRPr="0035024E" w:rsidRDefault="0035024E" w:rsidP="00241DB9">
            <w:pPr>
              <w:pStyle w:val="20"/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</w:rPr>
            </w:pPr>
            <w:r w:rsidRPr="0035024E">
              <w:rPr>
                <w:rFonts w:ascii="Times New Roman" w:hAnsi="Times New Roman"/>
                <w:b w:val="0"/>
                <w:i w:val="0"/>
              </w:rPr>
              <w:lastRenderedPageBreak/>
              <w:t xml:space="preserve">основные понятия компьютерных сетей: типы, топологии, методы доступа к среде передачи; аппаратные компоненты компьютерных сетей; принципы пакетной передачи данных; сетевую модель OSI и другие сетевые модели; протоколы: основные понятия, </w:t>
            </w:r>
            <w:r w:rsidRPr="0035024E">
              <w:rPr>
                <w:rFonts w:ascii="Times New Roman" w:hAnsi="Times New Roman"/>
                <w:b w:val="0"/>
                <w:i w:val="0"/>
              </w:rPr>
              <w:lastRenderedPageBreak/>
              <w:t>принципы взаимодействия, различия и особенности распространенных протоколов, установка протоколов в операционных системах; адресацию в сетях, организацию межсетевого воздействия</w:t>
            </w:r>
          </w:p>
        </w:tc>
      </w:tr>
    </w:tbl>
    <w:p w14:paraId="108AA69E" w14:textId="32522729" w:rsidR="00256C50" w:rsidRPr="00256C50" w:rsidRDefault="00256C50" w:rsidP="00256C50">
      <w:pPr>
        <w:pStyle w:val="1"/>
        <w:tabs>
          <w:tab w:val="left" w:pos="870"/>
        </w:tabs>
        <w:jc w:val="left"/>
        <w:rPr>
          <w:rFonts w:ascii="Times New Roman" w:hAnsi="Times New Roman" w:cs="Cambria"/>
          <w:bCs/>
          <w:sz w:val="28"/>
        </w:rPr>
      </w:pPr>
      <w:bookmarkStart w:id="3" w:name="_Toc283296930"/>
      <w:bookmarkStart w:id="4" w:name="_Toc283648312"/>
    </w:p>
    <w:p w14:paraId="106637ED" w14:textId="77777777" w:rsidR="00FF67DF" w:rsidRPr="006169AD" w:rsidRDefault="005473E9" w:rsidP="006169AD">
      <w:pPr>
        <w:pStyle w:val="1"/>
        <w:rPr>
          <w:rFonts w:ascii="Times New Roman" w:hAnsi="Times New Roman" w:cs="Times New Roman"/>
          <w:b/>
        </w:rPr>
      </w:pPr>
      <w:r w:rsidRPr="00256C50">
        <w:rPr>
          <w:rFonts w:ascii="Times New Roman" w:hAnsi="Times New Roman" w:cs="Cambria"/>
          <w:bCs/>
          <w:sz w:val="28"/>
        </w:rPr>
        <w:br w:type="page"/>
      </w:r>
      <w:r w:rsidR="00FF67DF" w:rsidRPr="006169AD">
        <w:rPr>
          <w:rFonts w:ascii="Times New Roman" w:hAnsi="Times New Roman" w:cs="Times New Roman"/>
          <w:b/>
          <w:sz w:val="32"/>
        </w:rPr>
        <w:lastRenderedPageBreak/>
        <w:t xml:space="preserve">2. СТРУКТУРА И СОДЕРЖАНИЕ </w:t>
      </w:r>
      <w:bookmarkEnd w:id="3"/>
      <w:bookmarkEnd w:id="4"/>
      <w:r w:rsidR="00470793" w:rsidRPr="006169AD">
        <w:rPr>
          <w:rFonts w:ascii="Times New Roman" w:hAnsi="Times New Roman" w:cs="Times New Roman"/>
          <w:b/>
          <w:sz w:val="32"/>
        </w:rPr>
        <w:t>УЧЕБНОЙ ДИСЦИПЛИНЫ</w:t>
      </w:r>
    </w:p>
    <w:p w14:paraId="3226B22C" w14:textId="77777777" w:rsidR="00FF67DF" w:rsidRDefault="00FF67DF" w:rsidP="00632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5" w:name="_Toc283296931"/>
      <w:bookmarkStart w:id="6" w:name="_Toc283648313"/>
    </w:p>
    <w:p w14:paraId="118E135C" w14:textId="77777777" w:rsidR="00FF67DF" w:rsidRDefault="00FF67DF" w:rsidP="000521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32AFC">
        <w:rPr>
          <w:rFonts w:ascii="Times New Roman" w:hAnsi="Times New Roman" w:cs="Times New Roman"/>
          <w:b/>
          <w:bCs/>
          <w:sz w:val="28"/>
          <w:szCs w:val="28"/>
        </w:rPr>
        <w:t>2.1. Объем учебной дисциплины и виды учебной работы</w:t>
      </w:r>
      <w:bookmarkEnd w:id="5"/>
      <w:bookmarkEnd w:id="6"/>
    </w:p>
    <w:p w14:paraId="12896DF1" w14:textId="77777777" w:rsidR="00FF67DF" w:rsidRDefault="00FF67DF" w:rsidP="00632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763"/>
        <w:gridCol w:w="1666"/>
      </w:tblGrid>
      <w:tr w:rsidR="00FF67DF" w:rsidRPr="00A117EA" w14:paraId="616BDA43" w14:textId="77777777">
        <w:trPr>
          <w:jc w:val="center"/>
        </w:trPr>
        <w:tc>
          <w:tcPr>
            <w:tcW w:w="7763" w:type="dxa"/>
            <w:vAlign w:val="center"/>
          </w:tcPr>
          <w:p w14:paraId="3D4B6EE6" w14:textId="77777777" w:rsidR="00FF67DF" w:rsidRPr="00A117EA" w:rsidRDefault="00FF67DF" w:rsidP="0053067F">
            <w:pPr>
              <w:tabs>
                <w:tab w:val="center" w:pos="3773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117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Вид учебной работы</w:t>
            </w:r>
          </w:p>
        </w:tc>
        <w:tc>
          <w:tcPr>
            <w:tcW w:w="1666" w:type="dxa"/>
            <w:vAlign w:val="center"/>
          </w:tcPr>
          <w:p w14:paraId="11EA37D0" w14:textId="77777777" w:rsidR="00FF67DF" w:rsidRPr="00A117EA" w:rsidRDefault="00FF67DF" w:rsidP="005306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117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Объем часов</w:t>
            </w:r>
          </w:p>
        </w:tc>
      </w:tr>
      <w:tr w:rsidR="00FF67DF" w:rsidRPr="00A117EA" w14:paraId="37C33E68" w14:textId="77777777">
        <w:trPr>
          <w:jc w:val="center"/>
        </w:trPr>
        <w:tc>
          <w:tcPr>
            <w:tcW w:w="7763" w:type="dxa"/>
          </w:tcPr>
          <w:p w14:paraId="01A122EC" w14:textId="77777777" w:rsidR="00FF67DF" w:rsidRPr="00A117EA" w:rsidRDefault="00FF67DF" w:rsidP="0053067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117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Объем образовательной программы</w:t>
            </w:r>
            <w:r w:rsidR="00A62C5A" w:rsidRPr="00A117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A117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учебной дисциплины</w:t>
            </w:r>
          </w:p>
        </w:tc>
        <w:tc>
          <w:tcPr>
            <w:tcW w:w="1666" w:type="dxa"/>
          </w:tcPr>
          <w:p w14:paraId="1DC55E66" w14:textId="77777777" w:rsidR="00FF67DF" w:rsidRPr="00A117EA" w:rsidRDefault="00537D82" w:rsidP="0053067F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  <w:r w:rsidRPr="00A117EA">
              <w:rPr>
                <w:rFonts w:ascii="Times New Roman" w:hAnsi="Times New Roman" w:cs="Times New Roman"/>
                <w:b/>
                <w:sz w:val="28"/>
                <w:szCs w:val="28"/>
              </w:rPr>
              <w:t>58</w:t>
            </w:r>
          </w:p>
        </w:tc>
      </w:tr>
      <w:tr w:rsidR="0057305C" w:rsidRPr="00A117EA" w14:paraId="202AC1F8" w14:textId="77777777">
        <w:trPr>
          <w:jc w:val="center"/>
        </w:trPr>
        <w:tc>
          <w:tcPr>
            <w:tcW w:w="7763" w:type="dxa"/>
          </w:tcPr>
          <w:p w14:paraId="583DE878" w14:textId="77777777" w:rsidR="0057305C" w:rsidRPr="00A117EA" w:rsidRDefault="0057305C" w:rsidP="0053067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7305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 том числе в форме практической подготовки</w:t>
            </w:r>
          </w:p>
        </w:tc>
        <w:tc>
          <w:tcPr>
            <w:tcW w:w="1666" w:type="dxa"/>
          </w:tcPr>
          <w:p w14:paraId="5A0C2D17" w14:textId="77777777" w:rsidR="0057305C" w:rsidRPr="00A117EA" w:rsidRDefault="0057305C" w:rsidP="0053067F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48</w:t>
            </w:r>
          </w:p>
        </w:tc>
      </w:tr>
      <w:tr w:rsidR="004261DB" w:rsidRPr="00A117EA" w14:paraId="3ABFD371" w14:textId="77777777">
        <w:trPr>
          <w:jc w:val="center"/>
        </w:trPr>
        <w:tc>
          <w:tcPr>
            <w:tcW w:w="7763" w:type="dxa"/>
          </w:tcPr>
          <w:p w14:paraId="23600F2D" w14:textId="77777777" w:rsidR="004261DB" w:rsidRPr="00A117EA" w:rsidRDefault="004261DB" w:rsidP="0053067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117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Объём нагрузки во взаимодействии с преподавателем</w:t>
            </w:r>
          </w:p>
        </w:tc>
        <w:tc>
          <w:tcPr>
            <w:tcW w:w="1666" w:type="dxa"/>
          </w:tcPr>
          <w:p w14:paraId="37330126" w14:textId="77777777" w:rsidR="004261DB" w:rsidRPr="00A117EA" w:rsidRDefault="00537D82" w:rsidP="0053067F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117EA">
              <w:rPr>
                <w:rFonts w:ascii="Times New Roman" w:hAnsi="Times New Roman" w:cs="Times New Roman"/>
                <w:b/>
                <w:sz w:val="28"/>
                <w:szCs w:val="28"/>
              </w:rPr>
              <w:t>48</w:t>
            </w:r>
          </w:p>
        </w:tc>
      </w:tr>
      <w:tr w:rsidR="00FF67DF" w:rsidRPr="00A117EA" w14:paraId="40500597" w14:textId="77777777">
        <w:trPr>
          <w:jc w:val="center"/>
        </w:trPr>
        <w:tc>
          <w:tcPr>
            <w:tcW w:w="7763" w:type="dxa"/>
          </w:tcPr>
          <w:p w14:paraId="6C1F5836" w14:textId="77777777" w:rsidR="00FF67DF" w:rsidRPr="00A117EA" w:rsidRDefault="004261DB" w:rsidP="0053067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17EA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="00FF67DF" w:rsidRPr="00A117EA">
              <w:rPr>
                <w:rFonts w:ascii="Times New Roman" w:hAnsi="Times New Roman" w:cs="Times New Roman"/>
                <w:sz w:val="28"/>
                <w:szCs w:val="28"/>
              </w:rPr>
              <w:t>том числе:</w:t>
            </w:r>
          </w:p>
        </w:tc>
        <w:tc>
          <w:tcPr>
            <w:tcW w:w="1666" w:type="dxa"/>
          </w:tcPr>
          <w:p w14:paraId="0987F85F" w14:textId="77777777" w:rsidR="00FF67DF" w:rsidRPr="00A117EA" w:rsidRDefault="00FF67DF" w:rsidP="0053067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FF67DF" w:rsidRPr="00A117EA" w14:paraId="25F8050E" w14:textId="77777777">
        <w:trPr>
          <w:jc w:val="center"/>
        </w:trPr>
        <w:tc>
          <w:tcPr>
            <w:tcW w:w="7763" w:type="dxa"/>
          </w:tcPr>
          <w:p w14:paraId="58F34AB8" w14:textId="77777777" w:rsidR="00FF67DF" w:rsidRPr="00A117EA" w:rsidRDefault="009371B1" w:rsidP="0056470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17EA">
              <w:rPr>
                <w:rFonts w:ascii="Times New Roman" w:hAnsi="Times New Roman" w:cs="Times New Roman"/>
                <w:sz w:val="28"/>
                <w:szCs w:val="28"/>
              </w:rPr>
              <w:t>теоретическое обучение</w:t>
            </w:r>
          </w:p>
        </w:tc>
        <w:tc>
          <w:tcPr>
            <w:tcW w:w="1666" w:type="dxa"/>
          </w:tcPr>
          <w:p w14:paraId="08865F05" w14:textId="77777777" w:rsidR="00FF67DF" w:rsidRPr="00A117EA" w:rsidRDefault="00537D82" w:rsidP="0053067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A117EA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</w:tr>
      <w:tr w:rsidR="00FF67DF" w:rsidRPr="00A117EA" w14:paraId="59FA5B02" w14:textId="77777777">
        <w:trPr>
          <w:jc w:val="center"/>
        </w:trPr>
        <w:tc>
          <w:tcPr>
            <w:tcW w:w="7763" w:type="dxa"/>
          </w:tcPr>
          <w:p w14:paraId="36E6B371" w14:textId="77777777" w:rsidR="00FF67DF" w:rsidRPr="00A117EA" w:rsidRDefault="00FF67DF" w:rsidP="006169A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17EA">
              <w:rPr>
                <w:rFonts w:ascii="Times New Roman" w:hAnsi="Times New Roman" w:cs="Times New Roman"/>
                <w:sz w:val="28"/>
                <w:szCs w:val="28"/>
              </w:rPr>
              <w:t xml:space="preserve">практические занятия </w:t>
            </w:r>
          </w:p>
        </w:tc>
        <w:tc>
          <w:tcPr>
            <w:tcW w:w="1666" w:type="dxa"/>
          </w:tcPr>
          <w:p w14:paraId="4B7EC939" w14:textId="77777777" w:rsidR="00FF67DF" w:rsidRPr="00A117EA" w:rsidRDefault="00537D82" w:rsidP="0053067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A117EA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</w:tr>
      <w:tr w:rsidR="00FF67DF" w:rsidRPr="00A117EA" w14:paraId="4915E413" w14:textId="77777777">
        <w:trPr>
          <w:jc w:val="center"/>
        </w:trPr>
        <w:tc>
          <w:tcPr>
            <w:tcW w:w="7763" w:type="dxa"/>
          </w:tcPr>
          <w:p w14:paraId="74824A9E" w14:textId="77777777" w:rsidR="00FF67DF" w:rsidRPr="00A117EA" w:rsidRDefault="006169AD" w:rsidP="0053067F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117EA">
              <w:rPr>
                <w:rFonts w:ascii="Times New Roman" w:hAnsi="Times New Roman" w:cs="Times New Roman"/>
                <w:bCs/>
                <w:sz w:val="28"/>
                <w:szCs w:val="28"/>
              </w:rPr>
              <w:t>с</w:t>
            </w:r>
            <w:r w:rsidR="00FF67DF" w:rsidRPr="00A117EA">
              <w:rPr>
                <w:rFonts w:ascii="Times New Roman" w:hAnsi="Times New Roman" w:cs="Times New Roman"/>
                <w:bCs/>
                <w:sz w:val="28"/>
                <w:szCs w:val="28"/>
              </w:rPr>
              <w:t>амостоятельная работа обучающегося</w:t>
            </w:r>
          </w:p>
        </w:tc>
        <w:tc>
          <w:tcPr>
            <w:tcW w:w="1666" w:type="dxa"/>
          </w:tcPr>
          <w:p w14:paraId="45758902" w14:textId="77777777" w:rsidR="00FF67DF" w:rsidRPr="00A117EA" w:rsidRDefault="006169AD" w:rsidP="0053067F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  <w:r w:rsidRPr="00A117EA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</w:tr>
      <w:tr w:rsidR="006169AD" w:rsidRPr="00A117EA" w14:paraId="0E57C929" w14:textId="77777777">
        <w:trPr>
          <w:jc w:val="center"/>
        </w:trPr>
        <w:tc>
          <w:tcPr>
            <w:tcW w:w="7763" w:type="dxa"/>
          </w:tcPr>
          <w:p w14:paraId="67DB7847" w14:textId="77777777" w:rsidR="006169AD" w:rsidRPr="00A117EA" w:rsidRDefault="006169AD" w:rsidP="0053067F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117EA">
              <w:rPr>
                <w:rFonts w:ascii="Times New Roman" w:hAnsi="Times New Roman" w:cs="Times New Roman"/>
                <w:bCs/>
                <w:sz w:val="28"/>
                <w:szCs w:val="28"/>
              </w:rPr>
              <w:t>Промежуточная аттестация – дифференцированный зачет</w:t>
            </w:r>
            <w:r w:rsidR="004E64BD" w:rsidRPr="00A117E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в 3 семестре</w:t>
            </w:r>
          </w:p>
        </w:tc>
        <w:tc>
          <w:tcPr>
            <w:tcW w:w="1666" w:type="dxa"/>
          </w:tcPr>
          <w:p w14:paraId="69A231A7" w14:textId="1120CD4C" w:rsidR="006169AD" w:rsidRPr="00A117EA" w:rsidRDefault="0035024E" w:rsidP="0053067F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35024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</w:p>
        </w:tc>
      </w:tr>
    </w:tbl>
    <w:p w14:paraId="58CCD62D" w14:textId="77777777" w:rsidR="00FF67DF" w:rsidRPr="00A955B8" w:rsidRDefault="00FF67DF" w:rsidP="00740F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Style w:val="ad"/>
          <w:i w:val="0"/>
          <w:iCs w:val="0"/>
          <w:color w:val="FF0000"/>
        </w:rPr>
      </w:pPr>
    </w:p>
    <w:p w14:paraId="45416399" w14:textId="77777777" w:rsidR="00FF67DF" w:rsidRDefault="00FF67DF" w:rsidP="00CA624D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7896C9F5" w14:textId="77777777" w:rsidR="006169AD" w:rsidRDefault="006169AD" w:rsidP="00CA624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14:paraId="4BCEB2FD" w14:textId="77777777" w:rsidR="00FF67DF" w:rsidRDefault="00FF67DF" w:rsidP="00CA624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C1C13">
        <w:rPr>
          <w:rFonts w:ascii="Times New Roman" w:hAnsi="Times New Roman" w:cs="Times New Roman"/>
          <w:b/>
          <w:bCs/>
          <w:sz w:val="28"/>
          <w:szCs w:val="28"/>
        </w:rPr>
        <w:lastRenderedPageBreak/>
        <w:t>2.2 Тематический план и содержание учебной дисциплины</w:t>
      </w:r>
    </w:p>
    <w:tbl>
      <w:tblPr>
        <w:tblW w:w="112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93"/>
        <w:gridCol w:w="5717"/>
        <w:gridCol w:w="1152"/>
        <w:gridCol w:w="1559"/>
        <w:gridCol w:w="1367"/>
      </w:tblGrid>
      <w:tr w:rsidR="0057305C" w:rsidRPr="00AD5B25" w14:paraId="5AC59050" w14:textId="77777777" w:rsidTr="0057305C">
        <w:trPr>
          <w:trHeight w:val="1231"/>
          <w:jc w:val="center"/>
        </w:trPr>
        <w:tc>
          <w:tcPr>
            <w:tcW w:w="1493" w:type="dxa"/>
            <w:vAlign w:val="center"/>
          </w:tcPr>
          <w:p w14:paraId="53B57ED5" w14:textId="77777777" w:rsidR="0057305C" w:rsidRPr="00B61822" w:rsidRDefault="0057305C" w:rsidP="003A43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11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bookmarkStart w:id="7" w:name="_Toc283296933"/>
            <w:bookmarkStart w:id="8" w:name="_Toc283648316"/>
            <w:r w:rsidRPr="00B618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5717" w:type="dxa"/>
            <w:vAlign w:val="center"/>
          </w:tcPr>
          <w:p w14:paraId="74CF92EF" w14:textId="77777777" w:rsidR="0057305C" w:rsidRPr="00B61822" w:rsidRDefault="0057305C" w:rsidP="003A435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618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152" w:type="dxa"/>
            <w:vAlign w:val="center"/>
          </w:tcPr>
          <w:p w14:paraId="5A44C7B2" w14:textId="77777777" w:rsidR="0057305C" w:rsidRPr="00B61822" w:rsidRDefault="0057305C" w:rsidP="003A435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618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Объем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в </w:t>
            </w:r>
            <w:r w:rsidRPr="00B618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час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ах</w:t>
            </w:r>
          </w:p>
        </w:tc>
        <w:tc>
          <w:tcPr>
            <w:tcW w:w="1559" w:type="dxa"/>
            <w:vAlign w:val="center"/>
          </w:tcPr>
          <w:p w14:paraId="1BADCEA9" w14:textId="77777777" w:rsidR="0057305C" w:rsidRPr="0057305C" w:rsidRDefault="0057305C" w:rsidP="006349C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305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 том числе в форме практической подготовки</w:t>
            </w:r>
          </w:p>
        </w:tc>
        <w:tc>
          <w:tcPr>
            <w:tcW w:w="1367" w:type="dxa"/>
            <w:vAlign w:val="center"/>
          </w:tcPr>
          <w:p w14:paraId="75DDD872" w14:textId="77777777" w:rsidR="0057305C" w:rsidRPr="00AD5B25" w:rsidRDefault="0057305C" w:rsidP="006349C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Результаты обучения</w:t>
            </w:r>
          </w:p>
        </w:tc>
      </w:tr>
      <w:tr w:rsidR="0057305C" w:rsidRPr="00AD5B25" w14:paraId="1E958538" w14:textId="77777777" w:rsidTr="0057305C">
        <w:trPr>
          <w:trHeight w:val="109"/>
          <w:jc w:val="center"/>
        </w:trPr>
        <w:tc>
          <w:tcPr>
            <w:tcW w:w="1493" w:type="dxa"/>
            <w:vAlign w:val="center"/>
          </w:tcPr>
          <w:p w14:paraId="683E337D" w14:textId="77777777" w:rsidR="0057305C" w:rsidRPr="00AD5B25" w:rsidRDefault="0057305C" w:rsidP="00AD5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AD5B2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5717" w:type="dxa"/>
            <w:vAlign w:val="center"/>
          </w:tcPr>
          <w:p w14:paraId="354A27DD" w14:textId="77777777" w:rsidR="0057305C" w:rsidRPr="00AD5B25" w:rsidRDefault="0057305C" w:rsidP="00AD5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AD5B2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152" w:type="dxa"/>
            <w:vAlign w:val="center"/>
          </w:tcPr>
          <w:p w14:paraId="78E820E0" w14:textId="77777777" w:rsidR="0057305C" w:rsidRPr="00AD5B25" w:rsidRDefault="0057305C" w:rsidP="00AD5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AD5B2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1559" w:type="dxa"/>
            <w:vAlign w:val="center"/>
          </w:tcPr>
          <w:p w14:paraId="7C42182C" w14:textId="77777777" w:rsidR="0057305C" w:rsidRPr="0057305C" w:rsidRDefault="0057305C" w:rsidP="00AD5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1367" w:type="dxa"/>
            <w:vAlign w:val="center"/>
          </w:tcPr>
          <w:p w14:paraId="0EA65848" w14:textId="77777777" w:rsidR="0057305C" w:rsidRPr="00AD5B25" w:rsidRDefault="0057305C" w:rsidP="00AD5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AD5B2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4</w:t>
            </w:r>
          </w:p>
        </w:tc>
      </w:tr>
      <w:tr w:rsidR="0057305C" w:rsidRPr="00AD5B25" w14:paraId="794A4DE7" w14:textId="77777777" w:rsidTr="0057305C">
        <w:trPr>
          <w:trHeight w:val="73"/>
          <w:jc w:val="center"/>
        </w:trPr>
        <w:tc>
          <w:tcPr>
            <w:tcW w:w="1493" w:type="dxa"/>
            <w:vMerge w:val="restart"/>
          </w:tcPr>
          <w:p w14:paraId="69247E9F" w14:textId="77777777" w:rsidR="0057305C" w:rsidRPr="00AD5B25" w:rsidRDefault="0057305C" w:rsidP="00AD5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D5B25">
              <w:rPr>
                <w:rFonts w:ascii="Times New Roman" w:hAnsi="Times New Roman" w:cs="Times New Roman"/>
                <w:b/>
                <w:bCs/>
              </w:rPr>
              <w:t>Тема 1.</w:t>
            </w:r>
            <w:r w:rsidRPr="008801F9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bookmarkStart w:id="9" w:name="_Hlk53183039"/>
            <w:r w:rsidRPr="008801F9">
              <w:rPr>
                <w:rFonts w:ascii="Times New Roman" w:hAnsi="Times New Roman" w:cs="Times New Roman"/>
                <w:b/>
                <w:bCs/>
              </w:rPr>
              <w:t>Общие сведения о компьютерной сети</w:t>
            </w:r>
            <w:bookmarkEnd w:id="9"/>
          </w:p>
        </w:tc>
        <w:tc>
          <w:tcPr>
            <w:tcW w:w="5717" w:type="dxa"/>
          </w:tcPr>
          <w:p w14:paraId="381A8C54" w14:textId="77777777" w:rsidR="0057305C" w:rsidRPr="006349C3" w:rsidRDefault="0057305C" w:rsidP="00AD5B2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6349C3">
              <w:rPr>
                <w:rFonts w:ascii="Times New Roman" w:hAnsi="Times New Roman" w:cs="Times New Roman"/>
                <w:b/>
              </w:rPr>
              <w:t>Содержание учебного материала</w:t>
            </w:r>
          </w:p>
        </w:tc>
        <w:tc>
          <w:tcPr>
            <w:tcW w:w="1152" w:type="dxa"/>
          </w:tcPr>
          <w:p w14:paraId="6D8641F0" w14:textId="77777777" w:rsidR="0057305C" w:rsidRPr="00960F14" w:rsidRDefault="0057305C" w:rsidP="00AD5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60F14">
              <w:rPr>
                <w:rFonts w:ascii="Times New Roman" w:hAnsi="Times New Roman" w:cs="Times New Roman"/>
                <w:b/>
              </w:rPr>
              <w:t>1</w:t>
            </w: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559" w:type="dxa"/>
            <w:vAlign w:val="center"/>
          </w:tcPr>
          <w:p w14:paraId="529C82B5" w14:textId="77777777" w:rsidR="0057305C" w:rsidRPr="0057305C" w:rsidRDefault="0057305C" w:rsidP="00960F1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Merge w:val="restart"/>
          </w:tcPr>
          <w:p w14:paraId="594F3098" w14:textId="77777777" w:rsidR="0057305C" w:rsidRPr="00CC038F" w:rsidRDefault="0057305C" w:rsidP="00960F1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4E082510" w14:textId="77777777" w:rsidR="0057305C" w:rsidRPr="00CC038F" w:rsidRDefault="0057305C" w:rsidP="00960F1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2982BB98" w14:textId="77777777" w:rsidR="0057305C" w:rsidRPr="00CC038F" w:rsidRDefault="0057305C" w:rsidP="00960F1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17637576" w14:textId="77777777" w:rsidR="0057305C" w:rsidRPr="00CC038F" w:rsidRDefault="0057305C" w:rsidP="00960F1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5D9DEF08" w14:textId="77777777" w:rsidR="0057305C" w:rsidRPr="00CC038F" w:rsidRDefault="0057305C" w:rsidP="00960F1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0EE7E478" w14:textId="77777777" w:rsidR="0057305C" w:rsidRPr="00CC038F" w:rsidRDefault="0057305C" w:rsidP="00960F1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71348BE9" w14:textId="77777777" w:rsidR="0057305C" w:rsidRPr="00CC038F" w:rsidRDefault="0057305C" w:rsidP="00960F1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07E84BF4" w14:textId="77777777" w:rsidR="0057305C" w:rsidRPr="00CC038F" w:rsidRDefault="0057305C" w:rsidP="00960F1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75B68F1A" w14:textId="610702EB" w:rsidR="0057305C" w:rsidRPr="00CC038F" w:rsidRDefault="0057305C" w:rsidP="00960F14">
            <w:pPr>
              <w:spacing w:after="0" w:line="240" w:lineRule="auto"/>
              <w:rPr>
                <w:rFonts w:ascii="Times New Roman" w:hAnsi="Times New Roman" w:cs="Times New Roman"/>
              </w:rPr>
            </w:pPr>
            <w:bookmarkStart w:id="10" w:name="_Hlk53183110"/>
            <w:r>
              <w:rPr>
                <w:rFonts w:ascii="Times New Roman" w:hAnsi="Times New Roman" w:cs="Times New Roman"/>
              </w:rPr>
              <w:t>ОК 01</w:t>
            </w:r>
            <w:r w:rsidRPr="00CC038F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>ОК 02</w:t>
            </w:r>
            <w:r w:rsidRPr="00CC038F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>ОК 04</w:t>
            </w:r>
            <w:r w:rsidRPr="00CC038F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>ОК 05</w:t>
            </w:r>
            <w:r w:rsidRPr="00CC038F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>ОК 09</w:t>
            </w:r>
            <w:r w:rsidR="00256C50">
              <w:rPr>
                <w:rFonts w:ascii="Times New Roman" w:hAnsi="Times New Roman" w:cs="Times New Roman"/>
              </w:rPr>
              <w:t>,</w:t>
            </w:r>
            <w:r w:rsidRPr="00CC038F">
              <w:rPr>
                <w:rFonts w:ascii="Times New Roman" w:hAnsi="Times New Roman" w:cs="Times New Roman"/>
              </w:rPr>
              <w:t xml:space="preserve"> </w:t>
            </w:r>
          </w:p>
          <w:p w14:paraId="779CD2E0" w14:textId="77777777" w:rsidR="0057305C" w:rsidRPr="00CC038F" w:rsidRDefault="0057305C" w:rsidP="00960F1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038F">
              <w:rPr>
                <w:rFonts w:ascii="Times New Roman" w:hAnsi="Times New Roman" w:cs="Times New Roman"/>
              </w:rPr>
              <w:t>ПК 5.3,</w:t>
            </w:r>
          </w:p>
          <w:p w14:paraId="5652D415" w14:textId="53F16DA0" w:rsidR="0057305C" w:rsidRPr="00CC038F" w:rsidRDefault="0057305C" w:rsidP="00960F1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 6.1, ПК 6.5</w:t>
            </w:r>
            <w:r w:rsidR="0035024E">
              <w:rPr>
                <w:rFonts w:ascii="Times New Roman" w:hAnsi="Times New Roman" w:cs="Times New Roman"/>
              </w:rPr>
              <w:t>,</w:t>
            </w:r>
          </w:p>
          <w:p w14:paraId="429F1B72" w14:textId="700772E1" w:rsidR="0057305C" w:rsidRPr="00CC038F" w:rsidRDefault="0057305C" w:rsidP="00960F1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 7.1-ПК 7.3</w:t>
            </w:r>
            <w:r w:rsidR="0035024E">
              <w:rPr>
                <w:rFonts w:ascii="Times New Roman" w:hAnsi="Times New Roman" w:cs="Times New Roman"/>
              </w:rPr>
              <w:t>,</w:t>
            </w:r>
          </w:p>
          <w:bookmarkEnd w:id="10"/>
          <w:p w14:paraId="50CA3B1B" w14:textId="27CBE3DD" w:rsidR="0057305C" w:rsidRPr="0035024E" w:rsidRDefault="00256C50" w:rsidP="00CC03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ЛР4, ЛР7, ЛР10, ЛР13-16</w:t>
            </w:r>
          </w:p>
        </w:tc>
      </w:tr>
      <w:tr w:rsidR="0057305C" w:rsidRPr="00AD5B25" w14:paraId="65CE9E8E" w14:textId="77777777" w:rsidTr="0057305C">
        <w:trPr>
          <w:trHeight w:val="1228"/>
          <w:jc w:val="center"/>
        </w:trPr>
        <w:tc>
          <w:tcPr>
            <w:tcW w:w="1493" w:type="dxa"/>
            <w:vMerge/>
          </w:tcPr>
          <w:p w14:paraId="329B819E" w14:textId="77777777" w:rsidR="0057305C" w:rsidRPr="00AD5B25" w:rsidRDefault="0057305C" w:rsidP="00AD5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717" w:type="dxa"/>
          </w:tcPr>
          <w:p w14:paraId="12C8570E" w14:textId="77777777" w:rsidR="0057305C" w:rsidRPr="006349C3" w:rsidRDefault="0057305C" w:rsidP="00960F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60F14">
              <w:rPr>
                <w:rFonts w:ascii="Times New Roman" w:hAnsi="Times New Roman" w:cs="Times New Roman"/>
                <w:b/>
                <w:bCs/>
                <w:iCs/>
                <w:szCs w:val="18"/>
              </w:rPr>
              <w:t>1.</w:t>
            </w:r>
            <w:r w:rsidRPr="00DA559A">
              <w:rPr>
                <w:rFonts w:ascii="Times New Roman" w:hAnsi="Times New Roman" w:cs="Times New Roman"/>
                <w:b/>
                <w:iCs/>
              </w:rPr>
              <w:t>Понятие компьютерной сети</w:t>
            </w:r>
            <w:r w:rsidRPr="00DA559A">
              <w:rPr>
                <w:rFonts w:ascii="Times New Roman" w:hAnsi="Times New Roman" w:cs="Times New Roman"/>
                <w:iCs/>
              </w:rPr>
              <w:t>. Организация сетей различных типов. Типы сетей: одно ранговые, серверные, гибридные. Архитектура «клиент-сервер». Типы серверов: файловые, печати, приложений, сообщений, баз данных.</w:t>
            </w:r>
          </w:p>
        </w:tc>
        <w:tc>
          <w:tcPr>
            <w:tcW w:w="1152" w:type="dxa"/>
            <w:vAlign w:val="center"/>
          </w:tcPr>
          <w:p w14:paraId="2AC06098" w14:textId="77777777" w:rsidR="0057305C" w:rsidRPr="00CC038F" w:rsidRDefault="0057305C" w:rsidP="00960F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CC038F">
              <w:rPr>
                <w:rFonts w:ascii="Times New Roman" w:hAnsi="Times New Roman" w:cs="Times New Roman"/>
                <w:bCs/>
                <w:iCs/>
              </w:rPr>
              <w:t>2</w:t>
            </w:r>
          </w:p>
        </w:tc>
        <w:tc>
          <w:tcPr>
            <w:tcW w:w="1559" w:type="dxa"/>
            <w:vAlign w:val="center"/>
          </w:tcPr>
          <w:p w14:paraId="31467D03" w14:textId="77777777" w:rsidR="0057305C" w:rsidRPr="0057305C" w:rsidRDefault="00D54CD0" w:rsidP="00C52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367" w:type="dxa"/>
            <w:vMerge/>
          </w:tcPr>
          <w:p w14:paraId="7836B51A" w14:textId="77777777" w:rsidR="0057305C" w:rsidRPr="00AD5B25" w:rsidRDefault="0057305C" w:rsidP="00C52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57305C" w:rsidRPr="00AD5B25" w14:paraId="3C4B60AF" w14:textId="77777777" w:rsidTr="0057305C">
        <w:trPr>
          <w:trHeight w:val="214"/>
          <w:jc w:val="center"/>
        </w:trPr>
        <w:tc>
          <w:tcPr>
            <w:tcW w:w="1493" w:type="dxa"/>
            <w:vMerge/>
          </w:tcPr>
          <w:p w14:paraId="42A58E05" w14:textId="77777777" w:rsidR="0057305C" w:rsidRPr="00AD5B25" w:rsidRDefault="0057305C" w:rsidP="00AD5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717" w:type="dxa"/>
          </w:tcPr>
          <w:p w14:paraId="644626E3" w14:textId="77777777" w:rsidR="0057305C" w:rsidRPr="006349C3" w:rsidRDefault="0057305C" w:rsidP="00960F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</w:rPr>
              <w:t xml:space="preserve">2. </w:t>
            </w:r>
            <w:r w:rsidRPr="00DA559A">
              <w:rPr>
                <w:rFonts w:ascii="Times New Roman" w:hAnsi="Times New Roman" w:cs="Times New Roman"/>
                <w:b/>
              </w:rPr>
              <w:t>Базовые сетевые топологии и комбинированные топологические решения.</w:t>
            </w:r>
            <w:r w:rsidRPr="00DA559A">
              <w:rPr>
                <w:rFonts w:ascii="Times New Roman" w:hAnsi="Times New Roman" w:cs="Times New Roman"/>
              </w:rPr>
              <w:t xml:space="preserve"> Достоинства и недостатки базовых сетевых топологий.</w:t>
            </w:r>
          </w:p>
        </w:tc>
        <w:tc>
          <w:tcPr>
            <w:tcW w:w="1152" w:type="dxa"/>
            <w:vAlign w:val="center"/>
          </w:tcPr>
          <w:p w14:paraId="724EC0D5" w14:textId="77777777" w:rsidR="0057305C" w:rsidRPr="00CC038F" w:rsidRDefault="0057305C" w:rsidP="00AD5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  <w:r w:rsidRPr="00CC038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vAlign w:val="center"/>
          </w:tcPr>
          <w:p w14:paraId="52489A92" w14:textId="77777777" w:rsidR="0057305C" w:rsidRPr="0057305C" w:rsidRDefault="00D54CD0" w:rsidP="00C52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367" w:type="dxa"/>
            <w:vMerge/>
          </w:tcPr>
          <w:p w14:paraId="465EC228" w14:textId="77777777" w:rsidR="0057305C" w:rsidRPr="00AD5B25" w:rsidRDefault="0057305C" w:rsidP="00C52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57305C" w:rsidRPr="00AD5B25" w14:paraId="15F1A11A" w14:textId="77777777" w:rsidTr="0057305C">
        <w:trPr>
          <w:trHeight w:val="214"/>
          <w:jc w:val="center"/>
        </w:trPr>
        <w:tc>
          <w:tcPr>
            <w:tcW w:w="1493" w:type="dxa"/>
            <w:vMerge/>
          </w:tcPr>
          <w:p w14:paraId="32C8DF7C" w14:textId="77777777" w:rsidR="0057305C" w:rsidRPr="00AD5B25" w:rsidRDefault="0057305C" w:rsidP="00AD5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717" w:type="dxa"/>
          </w:tcPr>
          <w:p w14:paraId="5F325D94" w14:textId="77777777" w:rsidR="0057305C" w:rsidRDefault="0057305C" w:rsidP="00960F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3. </w:t>
            </w:r>
            <w:r w:rsidRPr="008801F9">
              <w:rPr>
                <w:rFonts w:ascii="Times New Roman" w:hAnsi="Times New Roman" w:cs="Times New Roman"/>
                <w:b/>
                <w:bCs/>
              </w:rPr>
              <w:t xml:space="preserve">Методы доступа к среде передачи данных. </w:t>
            </w:r>
            <w:r w:rsidRPr="008801F9">
              <w:rPr>
                <w:rFonts w:ascii="Times New Roman" w:hAnsi="Times New Roman" w:cs="Times New Roman"/>
                <w:bCs/>
              </w:rPr>
              <w:t xml:space="preserve">Классификация методов доступа. Методы доступа </w:t>
            </w:r>
            <w:r w:rsidRPr="008801F9">
              <w:rPr>
                <w:rFonts w:ascii="Times New Roman" w:hAnsi="Times New Roman" w:cs="Times New Roman"/>
                <w:bCs/>
                <w:lang w:val="en-US"/>
              </w:rPr>
              <w:t>CSMA</w:t>
            </w:r>
            <w:r w:rsidRPr="008801F9">
              <w:rPr>
                <w:rFonts w:ascii="Times New Roman" w:hAnsi="Times New Roman" w:cs="Times New Roman"/>
                <w:bCs/>
              </w:rPr>
              <w:t>/</w:t>
            </w:r>
            <w:r w:rsidRPr="008801F9">
              <w:rPr>
                <w:rFonts w:ascii="Times New Roman" w:hAnsi="Times New Roman" w:cs="Times New Roman"/>
                <w:bCs/>
                <w:lang w:val="en-US"/>
              </w:rPr>
              <w:t>CD</w:t>
            </w:r>
            <w:r w:rsidRPr="008801F9">
              <w:rPr>
                <w:rFonts w:ascii="Times New Roman" w:hAnsi="Times New Roman" w:cs="Times New Roman"/>
                <w:bCs/>
              </w:rPr>
              <w:t xml:space="preserve">, </w:t>
            </w:r>
            <w:r w:rsidRPr="008801F9">
              <w:rPr>
                <w:rFonts w:ascii="Times New Roman" w:hAnsi="Times New Roman" w:cs="Times New Roman"/>
                <w:bCs/>
                <w:lang w:val="en-US"/>
              </w:rPr>
              <w:t>CSM</w:t>
            </w:r>
            <w:r w:rsidRPr="008801F9">
              <w:rPr>
                <w:rFonts w:ascii="Times New Roman" w:hAnsi="Times New Roman" w:cs="Times New Roman"/>
                <w:bCs/>
              </w:rPr>
              <w:t>/</w:t>
            </w:r>
            <w:r w:rsidRPr="008801F9">
              <w:rPr>
                <w:rFonts w:ascii="Times New Roman" w:hAnsi="Times New Roman" w:cs="Times New Roman"/>
                <w:bCs/>
                <w:lang w:val="en-US"/>
              </w:rPr>
              <w:t>CA</w:t>
            </w:r>
            <w:r w:rsidRPr="008801F9">
              <w:rPr>
                <w:rFonts w:ascii="Times New Roman" w:hAnsi="Times New Roman" w:cs="Times New Roman"/>
                <w:bCs/>
              </w:rPr>
              <w:t>. Маркерные методы доступа.</w:t>
            </w:r>
          </w:p>
        </w:tc>
        <w:tc>
          <w:tcPr>
            <w:tcW w:w="1152" w:type="dxa"/>
            <w:vAlign w:val="center"/>
          </w:tcPr>
          <w:p w14:paraId="2A3CE630" w14:textId="77777777" w:rsidR="0057305C" w:rsidRPr="00CC038F" w:rsidRDefault="0057305C" w:rsidP="00AD5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  <w:r w:rsidRPr="00CC038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vAlign w:val="center"/>
          </w:tcPr>
          <w:p w14:paraId="7D5776BB" w14:textId="77777777" w:rsidR="0057305C" w:rsidRPr="0057305C" w:rsidRDefault="00D54CD0" w:rsidP="00C52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367" w:type="dxa"/>
            <w:vMerge/>
          </w:tcPr>
          <w:p w14:paraId="1F72E616" w14:textId="77777777" w:rsidR="0057305C" w:rsidRPr="00AD5B25" w:rsidRDefault="0057305C" w:rsidP="00C52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57305C" w:rsidRPr="00AD5B25" w14:paraId="2D3C51A3" w14:textId="77777777" w:rsidTr="0057305C">
        <w:trPr>
          <w:trHeight w:val="214"/>
          <w:jc w:val="center"/>
        </w:trPr>
        <w:tc>
          <w:tcPr>
            <w:tcW w:w="1493" w:type="dxa"/>
            <w:vMerge/>
          </w:tcPr>
          <w:p w14:paraId="71BE2461" w14:textId="77777777" w:rsidR="0057305C" w:rsidRPr="00AD5B25" w:rsidRDefault="0057305C" w:rsidP="00AD5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717" w:type="dxa"/>
          </w:tcPr>
          <w:p w14:paraId="26869773" w14:textId="77777777" w:rsidR="0057305C" w:rsidRDefault="0057305C" w:rsidP="00960F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4. </w:t>
            </w:r>
            <w:r w:rsidRPr="008801F9">
              <w:rPr>
                <w:rFonts w:ascii="Times New Roman" w:hAnsi="Times New Roman" w:cs="Times New Roman"/>
                <w:b/>
                <w:bCs/>
              </w:rPr>
              <w:t>Сетевые модели</w:t>
            </w:r>
            <w:r w:rsidRPr="008801F9">
              <w:rPr>
                <w:rFonts w:ascii="Times New Roman" w:hAnsi="Times New Roman" w:cs="Times New Roman"/>
                <w:bCs/>
              </w:rPr>
              <w:t xml:space="preserve">. </w:t>
            </w:r>
            <w:r w:rsidRPr="008801F9">
              <w:rPr>
                <w:rFonts w:ascii="Times New Roman" w:hAnsi="Times New Roman" w:cs="Times New Roman"/>
                <w:color w:val="000000"/>
              </w:rPr>
              <w:t xml:space="preserve">Понятие сетевой модели. </w:t>
            </w:r>
            <w:r w:rsidRPr="008801F9">
              <w:rPr>
                <w:rFonts w:ascii="Times New Roman" w:hAnsi="Times New Roman" w:cs="Times New Roman"/>
                <w:bCs/>
                <w:color w:val="000000"/>
              </w:rPr>
              <w:t>Модель OSI.</w:t>
            </w:r>
            <w:r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r w:rsidRPr="008801F9">
              <w:rPr>
                <w:rFonts w:ascii="Times New Roman" w:hAnsi="Times New Roman" w:cs="Times New Roman"/>
                <w:color w:val="000000"/>
              </w:rPr>
              <w:t>Уровни модели. Взаимодействие уровней. Интерфейс. Функции уровней модели OS</w:t>
            </w:r>
            <w:r w:rsidRPr="008801F9">
              <w:rPr>
                <w:rFonts w:ascii="Times New Roman" w:hAnsi="Times New Roman" w:cs="Times New Roman"/>
                <w:color w:val="000000"/>
                <w:lang w:val="en-US"/>
              </w:rPr>
              <w:t>I</w:t>
            </w:r>
            <w:r w:rsidRPr="008801F9">
              <w:rPr>
                <w:rFonts w:ascii="Times New Roman" w:hAnsi="Times New Roman" w:cs="Times New Roman"/>
                <w:color w:val="000000"/>
              </w:rPr>
              <w:t xml:space="preserve">. </w:t>
            </w:r>
            <w:r w:rsidRPr="008801F9">
              <w:rPr>
                <w:rFonts w:ascii="Times New Roman" w:hAnsi="Times New Roman" w:cs="Times New Roman"/>
                <w:bCs/>
                <w:color w:val="000000"/>
              </w:rPr>
              <w:t>Модель TCP/IP.</w:t>
            </w:r>
          </w:p>
        </w:tc>
        <w:tc>
          <w:tcPr>
            <w:tcW w:w="1152" w:type="dxa"/>
            <w:vAlign w:val="center"/>
          </w:tcPr>
          <w:p w14:paraId="146CD426" w14:textId="77777777" w:rsidR="0057305C" w:rsidRPr="00CC038F" w:rsidRDefault="0057305C" w:rsidP="00AD5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  <w:r w:rsidRPr="00CC038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vAlign w:val="center"/>
          </w:tcPr>
          <w:p w14:paraId="2E136037" w14:textId="77777777" w:rsidR="0057305C" w:rsidRPr="0057305C" w:rsidRDefault="00D54CD0" w:rsidP="00C52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367" w:type="dxa"/>
            <w:vMerge/>
          </w:tcPr>
          <w:p w14:paraId="385EF07A" w14:textId="77777777" w:rsidR="0057305C" w:rsidRPr="00AD5B25" w:rsidRDefault="0057305C" w:rsidP="00C52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57305C" w:rsidRPr="00AD5B25" w14:paraId="0C132778" w14:textId="77777777" w:rsidTr="0057305C">
        <w:trPr>
          <w:trHeight w:val="560"/>
          <w:jc w:val="center"/>
        </w:trPr>
        <w:tc>
          <w:tcPr>
            <w:tcW w:w="1493" w:type="dxa"/>
            <w:vMerge/>
          </w:tcPr>
          <w:p w14:paraId="7E14A178" w14:textId="77777777" w:rsidR="0057305C" w:rsidRPr="00AD5B25" w:rsidRDefault="0057305C" w:rsidP="00AD5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717" w:type="dxa"/>
            <w:vAlign w:val="center"/>
          </w:tcPr>
          <w:p w14:paraId="78836ED4" w14:textId="77777777" w:rsidR="0057305C" w:rsidRPr="006349C3" w:rsidRDefault="0057305C" w:rsidP="0047079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6349C3">
              <w:rPr>
                <w:rFonts w:ascii="Times New Roman" w:hAnsi="Times New Roman" w:cs="Times New Roman"/>
                <w:b/>
              </w:rPr>
              <w:t>В том числе, практических занятий</w:t>
            </w:r>
          </w:p>
        </w:tc>
        <w:tc>
          <w:tcPr>
            <w:tcW w:w="1152" w:type="dxa"/>
            <w:vAlign w:val="center"/>
          </w:tcPr>
          <w:p w14:paraId="653FAD21" w14:textId="77777777" w:rsidR="0057305C" w:rsidRPr="00A955B8" w:rsidRDefault="0057305C" w:rsidP="00960F14">
            <w:pPr>
              <w:jc w:val="center"/>
              <w:rPr>
                <w:rFonts w:ascii="Times New Roman" w:hAnsi="Times New Roman" w:cs="Times New Roman"/>
                <w:b/>
                <w:iCs/>
              </w:rPr>
            </w:pPr>
            <w:r w:rsidRPr="00A955B8">
              <w:rPr>
                <w:rFonts w:ascii="Times New Roman" w:hAnsi="Times New Roman" w:cs="Times New Roman"/>
                <w:b/>
                <w:iCs/>
              </w:rPr>
              <w:t>4</w:t>
            </w:r>
          </w:p>
        </w:tc>
        <w:tc>
          <w:tcPr>
            <w:tcW w:w="1559" w:type="dxa"/>
            <w:vAlign w:val="center"/>
          </w:tcPr>
          <w:p w14:paraId="56E1BD67" w14:textId="77777777" w:rsidR="0057305C" w:rsidRPr="0057305C" w:rsidRDefault="0057305C" w:rsidP="00AD5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367" w:type="dxa"/>
            <w:vMerge/>
          </w:tcPr>
          <w:p w14:paraId="2D2C0045" w14:textId="77777777" w:rsidR="0057305C" w:rsidRPr="00AD5B25" w:rsidRDefault="0057305C" w:rsidP="00AD5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57305C" w:rsidRPr="00AD5B25" w14:paraId="25C0BB71" w14:textId="77777777" w:rsidTr="0057305C">
        <w:trPr>
          <w:trHeight w:val="129"/>
          <w:jc w:val="center"/>
        </w:trPr>
        <w:tc>
          <w:tcPr>
            <w:tcW w:w="1493" w:type="dxa"/>
            <w:vMerge/>
          </w:tcPr>
          <w:p w14:paraId="55DDD63F" w14:textId="77777777" w:rsidR="0057305C" w:rsidRPr="00AD5B25" w:rsidRDefault="0057305C" w:rsidP="00AD5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717" w:type="dxa"/>
            <w:vAlign w:val="center"/>
          </w:tcPr>
          <w:p w14:paraId="3A711CCF" w14:textId="77777777" w:rsidR="0057305C" w:rsidRPr="009F092B" w:rsidRDefault="0057305C" w:rsidP="00AD5B25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bookmarkStart w:id="11" w:name="_Hlk53191098"/>
            <w:r w:rsidRPr="00DA559A"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рактическое занятие </w:t>
            </w:r>
            <w:r w:rsidRPr="00DA559A">
              <w:rPr>
                <w:rFonts w:ascii="Times New Roman" w:hAnsi="Times New Roman" w:cs="Times New Roman"/>
                <w:b/>
                <w:bCs/>
              </w:rPr>
              <w:t>№1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. </w:t>
            </w:r>
            <w:r w:rsidRPr="00DA559A">
              <w:rPr>
                <w:rFonts w:ascii="Times New Roman" w:hAnsi="Times New Roman" w:cs="Times New Roman"/>
                <w:bCs/>
                <w:iCs/>
              </w:rPr>
              <w:t>Программное обеспечение для моделирования компьютерных сетей. Создание проекта</w:t>
            </w:r>
            <w:r>
              <w:rPr>
                <w:rFonts w:ascii="Times New Roman" w:hAnsi="Times New Roman" w:cs="Times New Roman"/>
                <w:bCs/>
                <w:iCs/>
              </w:rPr>
              <w:t>.</w:t>
            </w:r>
            <w:bookmarkEnd w:id="11"/>
          </w:p>
        </w:tc>
        <w:tc>
          <w:tcPr>
            <w:tcW w:w="1152" w:type="dxa"/>
            <w:vAlign w:val="center"/>
          </w:tcPr>
          <w:p w14:paraId="206AF696" w14:textId="77777777" w:rsidR="0057305C" w:rsidRPr="00CC038F" w:rsidRDefault="0057305C" w:rsidP="00AD5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vAlign w:val="center"/>
          </w:tcPr>
          <w:p w14:paraId="4282939C" w14:textId="77777777" w:rsidR="0057305C" w:rsidRPr="0057305C" w:rsidRDefault="00D54CD0" w:rsidP="00AD5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367" w:type="dxa"/>
            <w:vMerge/>
          </w:tcPr>
          <w:p w14:paraId="2665AD94" w14:textId="77777777" w:rsidR="0057305C" w:rsidRPr="00AD5B25" w:rsidRDefault="0057305C" w:rsidP="00AD5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57305C" w:rsidRPr="00AD5B25" w14:paraId="51C5EAF9" w14:textId="77777777" w:rsidTr="0057305C">
        <w:trPr>
          <w:trHeight w:val="129"/>
          <w:jc w:val="center"/>
        </w:trPr>
        <w:tc>
          <w:tcPr>
            <w:tcW w:w="1493" w:type="dxa"/>
            <w:vMerge/>
          </w:tcPr>
          <w:p w14:paraId="6DE3AC20" w14:textId="77777777" w:rsidR="0057305C" w:rsidRPr="00AD5B25" w:rsidRDefault="0057305C" w:rsidP="00AD5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717" w:type="dxa"/>
            <w:vAlign w:val="center"/>
          </w:tcPr>
          <w:p w14:paraId="524F2BCE" w14:textId="77777777" w:rsidR="0057305C" w:rsidRPr="00DA559A" w:rsidRDefault="0057305C" w:rsidP="00AD5B2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bookmarkStart w:id="12" w:name="_Hlk53191107"/>
            <w:r w:rsidRPr="00DA559A"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  <w:b/>
                <w:bCs/>
              </w:rPr>
              <w:t>рактическое занятие</w:t>
            </w:r>
            <w:r w:rsidRPr="00960F14">
              <w:rPr>
                <w:rFonts w:ascii="Times New Roman" w:hAnsi="Times New Roman" w:cs="Times New Roman"/>
                <w:b/>
                <w:bCs/>
              </w:rPr>
              <w:t xml:space="preserve"> №2. </w:t>
            </w:r>
            <w:r w:rsidRPr="00960F14">
              <w:rPr>
                <w:rFonts w:ascii="Times New Roman" w:hAnsi="Times New Roman" w:cs="Times New Roman"/>
                <w:bCs/>
              </w:rPr>
              <w:t>Построение одноранговой сети</w:t>
            </w:r>
            <w:r>
              <w:rPr>
                <w:rFonts w:ascii="Times New Roman" w:hAnsi="Times New Roman" w:cs="Times New Roman"/>
                <w:bCs/>
              </w:rPr>
              <w:t>.</w:t>
            </w:r>
            <w:bookmarkEnd w:id="12"/>
          </w:p>
        </w:tc>
        <w:tc>
          <w:tcPr>
            <w:tcW w:w="1152" w:type="dxa"/>
            <w:vAlign w:val="center"/>
          </w:tcPr>
          <w:p w14:paraId="42505221" w14:textId="77777777" w:rsidR="0057305C" w:rsidRPr="00CC038F" w:rsidRDefault="0057305C" w:rsidP="00AD5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vAlign w:val="center"/>
          </w:tcPr>
          <w:p w14:paraId="1E6BA318" w14:textId="77777777" w:rsidR="0057305C" w:rsidRPr="0057305C" w:rsidRDefault="00D54CD0" w:rsidP="00AD5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367" w:type="dxa"/>
            <w:vMerge/>
          </w:tcPr>
          <w:p w14:paraId="225C80CD" w14:textId="77777777" w:rsidR="0057305C" w:rsidRPr="00AD5B25" w:rsidRDefault="0057305C" w:rsidP="00AD5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57305C" w:rsidRPr="00AD5B25" w14:paraId="05AEC05B" w14:textId="77777777" w:rsidTr="0057305C">
        <w:trPr>
          <w:trHeight w:val="1012"/>
          <w:jc w:val="center"/>
        </w:trPr>
        <w:tc>
          <w:tcPr>
            <w:tcW w:w="1493" w:type="dxa"/>
            <w:vMerge/>
          </w:tcPr>
          <w:p w14:paraId="30D43CA2" w14:textId="77777777" w:rsidR="0057305C" w:rsidRPr="00AD5B25" w:rsidRDefault="0057305C" w:rsidP="00AD5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717" w:type="dxa"/>
          </w:tcPr>
          <w:p w14:paraId="5926D516" w14:textId="77777777" w:rsidR="0057305C" w:rsidRDefault="0057305C" w:rsidP="00CC03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Самостоятельная работа обучающихся</w:t>
            </w:r>
          </w:p>
          <w:p w14:paraId="41C99CB6" w14:textId="77777777" w:rsidR="0057305C" w:rsidRPr="00960F14" w:rsidRDefault="0057305C" w:rsidP="00960F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960F14">
              <w:rPr>
                <w:rFonts w:ascii="Times New Roman" w:hAnsi="Times New Roman" w:cs="Times New Roman"/>
                <w:bCs/>
              </w:rPr>
              <w:t>Работа с учебной литературой (учебник, конспект, дополнительная литература)</w:t>
            </w:r>
          </w:p>
          <w:p w14:paraId="6E8DC549" w14:textId="77777777" w:rsidR="0057305C" w:rsidRPr="009F25B8" w:rsidRDefault="0057305C" w:rsidP="009F25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960F14">
              <w:rPr>
                <w:rFonts w:ascii="Times New Roman" w:hAnsi="Times New Roman" w:cs="Times New Roman"/>
                <w:bCs/>
              </w:rPr>
              <w:t>Работа с электронным материалом.</w:t>
            </w:r>
          </w:p>
        </w:tc>
        <w:tc>
          <w:tcPr>
            <w:tcW w:w="1152" w:type="dxa"/>
          </w:tcPr>
          <w:p w14:paraId="4FD6732F" w14:textId="77777777" w:rsidR="0057305C" w:rsidRDefault="0057305C" w:rsidP="00AD5B25">
            <w:pPr>
              <w:jc w:val="center"/>
              <w:rPr>
                <w:rFonts w:ascii="Times New Roman" w:hAnsi="Times New Roman" w:cs="Times New Roman"/>
                <w:b/>
                <w:iCs/>
              </w:rPr>
            </w:pPr>
          </w:p>
          <w:p w14:paraId="710DC10A" w14:textId="77777777" w:rsidR="0057305C" w:rsidRPr="00A84229" w:rsidRDefault="0057305C" w:rsidP="00AD5B25">
            <w:pPr>
              <w:jc w:val="center"/>
              <w:rPr>
                <w:rFonts w:ascii="Times New Roman" w:hAnsi="Times New Roman" w:cs="Times New Roman"/>
                <w:iCs/>
              </w:rPr>
            </w:pPr>
            <w:r w:rsidRPr="00A84229"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559" w:type="dxa"/>
            <w:vAlign w:val="center"/>
          </w:tcPr>
          <w:p w14:paraId="37B39D36" w14:textId="77777777" w:rsidR="0057305C" w:rsidRPr="0057305C" w:rsidRDefault="0057305C" w:rsidP="00AD5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367" w:type="dxa"/>
            <w:vMerge/>
          </w:tcPr>
          <w:p w14:paraId="00A2EEC6" w14:textId="77777777" w:rsidR="0057305C" w:rsidRPr="00AD5B25" w:rsidRDefault="0057305C" w:rsidP="00AD5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57305C" w:rsidRPr="00AD5B25" w14:paraId="5E99FAB6" w14:textId="77777777" w:rsidTr="0057305C">
        <w:trPr>
          <w:trHeight w:val="236"/>
          <w:jc w:val="center"/>
        </w:trPr>
        <w:tc>
          <w:tcPr>
            <w:tcW w:w="1493" w:type="dxa"/>
            <w:vMerge w:val="restart"/>
            <w:tcBorders>
              <w:bottom w:val="single" w:sz="4" w:space="0" w:color="auto"/>
            </w:tcBorders>
          </w:tcPr>
          <w:p w14:paraId="1C160CCC" w14:textId="77777777" w:rsidR="0057305C" w:rsidRPr="00AD5B25" w:rsidRDefault="0057305C" w:rsidP="00AD5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Тема 2.</w:t>
            </w:r>
            <w:r w:rsidRPr="008801F9">
              <w:rPr>
                <w:rFonts w:ascii="Times New Roman" w:hAnsi="Times New Roman" w:cs="Times New Roman"/>
                <w:b/>
                <w:bCs/>
              </w:rPr>
              <w:t xml:space="preserve"> Аппаратные компоненты компьютерных сетей</w:t>
            </w:r>
          </w:p>
        </w:tc>
        <w:tc>
          <w:tcPr>
            <w:tcW w:w="5717" w:type="dxa"/>
            <w:tcBorders>
              <w:bottom w:val="single" w:sz="4" w:space="0" w:color="auto"/>
            </w:tcBorders>
          </w:tcPr>
          <w:p w14:paraId="14F5B3C1" w14:textId="77777777" w:rsidR="0057305C" w:rsidRDefault="0057305C" w:rsidP="00AD5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0FDABCC" w14:textId="77777777" w:rsidR="0057305C" w:rsidRPr="00A84229" w:rsidRDefault="0057305C" w:rsidP="00AD5B25">
            <w:pPr>
              <w:jc w:val="center"/>
              <w:rPr>
                <w:rFonts w:ascii="Times New Roman" w:hAnsi="Times New Roman" w:cs="Times New Roman"/>
                <w:b/>
                <w:iCs/>
              </w:rPr>
            </w:pPr>
            <w:r w:rsidRPr="00A84229">
              <w:rPr>
                <w:rFonts w:ascii="Times New Roman" w:hAnsi="Times New Roman" w:cs="Times New Roman"/>
                <w:b/>
                <w:iCs/>
              </w:rPr>
              <w:t>1</w:t>
            </w:r>
            <w:r>
              <w:rPr>
                <w:rFonts w:ascii="Times New Roman" w:hAnsi="Times New Roman" w:cs="Times New Roman"/>
                <w:b/>
                <w:iCs/>
              </w:rPr>
              <w:t>2</w:t>
            </w:r>
          </w:p>
        </w:tc>
        <w:tc>
          <w:tcPr>
            <w:tcW w:w="1559" w:type="dxa"/>
            <w:vAlign w:val="center"/>
          </w:tcPr>
          <w:p w14:paraId="0EB4878B" w14:textId="77777777" w:rsidR="0057305C" w:rsidRPr="0057305C" w:rsidRDefault="0057305C" w:rsidP="00A842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Merge w:val="restart"/>
          </w:tcPr>
          <w:p w14:paraId="3EC093D5" w14:textId="77777777" w:rsidR="0057305C" w:rsidRDefault="0057305C" w:rsidP="00A842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7CF43AA3" w14:textId="77777777" w:rsidR="0057305C" w:rsidRDefault="0057305C" w:rsidP="00A842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407A8915" w14:textId="77777777" w:rsidR="0057305C" w:rsidRDefault="0057305C" w:rsidP="00A842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37E9CCDC" w14:textId="2940E370" w:rsidR="0057305C" w:rsidRPr="008801F9" w:rsidRDefault="0057305C" w:rsidP="00CC038F">
            <w:pPr>
              <w:spacing w:after="0" w:line="240" w:lineRule="auto"/>
              <w:rPr>
                <w:rFonts w:ascii="Times New Roman" w:hAnsi="Times New Roman" w:cs="Times New Roman"/>
              </w:rPr>
            </w:pPr>
            <w:bookmarkStart w:id="13" w:name="_Hlk53184189"/>
            <w:r>
              <w:rPr>
                <w:rFonts w:ascii="Times New Roman" w:hAnsi="Times New Roman" w:cs="Times New Roman"/>
              </w:rPr>
              <w:t>ОК 01</w:t>
            </w:r>
            <w:r w:rsidRPr="008801F9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>ОК 02</w:t>
            </w:r>
            <w:r w:rsidRPr="008801F9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>ОК 04</w:t>
            </w:r>
            <w:r w:rsidRPr="008801F9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>ОК 05</w:t>
            </w:r>
            <w:r w:rsidRPr="008801F9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>ОК 09</w:t>
            </w:r>
            <w:r w:rsidR="00256C50">
              <w:rPr>
                <w:rFonts w:ascii="Times New Roman" w:hAnsi="Times New Roman" w:cs="Times New Roman"/>
              </w:rPr>
              <w:t>,</w:t>
            </w:r>
            <w:r w:rsidRPr="008801F9">
              <w:rPr>
                <w:rFonts w:ascii="Times New Roman" w:hAnsi="Times New Roman" w:cs="Times New Roman"/>
              </w:rPr>
              <w:t xml:space="preserve"> </w:t>
            </w:r>
          </w:p>
          <w:p w14:paraId="1F64F2C9" w14:textId="77777777" w:rsidR="0057305C" w:rsidRDefault="0057305C" w:rsidP="00CC03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801F9">
              <w:rPr>
                <w:rFonts w:ascii="Times New Roman" w:hAnsi="Times New Roman" w:cs="Times New Roman"/>
              </w:rPr>
              <w:t>ПК 5.3,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14:paraId="7EC2BAD8" w14:textId="68CF272F" w:rsidR="0057305C" w:rsidRPr="008801F9" w:rsidRDefault="0057305C" w:rsidP="00CC03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 6.1, ПК 6.5</w:t>
            </w:r>
            <w:r w:rsidR="0035024E">
              <w:rPr>
                <w:rFonts w:ascii="Times New Roman" w:hAnsi="Times New Roman" w:cs="Times New Roman"/>
              </w:rPr>
              <w:t>,</w:t>
            </w:r>
          </w:p>
          <w:p w14:paraId="0F86E8A8" w14:textId="6E1F233E" w:rsidR="0057305C" w:rsidRPr="008801F9" w:rsidRDefault="0057305C" w:rsidP="00CC03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 7.1-ПК 7.3</w:t>
            </w:r>
            <w:r w:rsidR="0035024E">
              <w:rPr>
                <w:rFonts w:ascii="Times New Roman" w:hAnsi="Times New Roman" w:cs="Times New Roman"/>
              </w:rPr>
              <w:t>,</w:t>
            </w:r>
          </w:p>
          <w:p w14:paraId="459835FE" w14:textId="4F848564" w:rsidR="0057305C" w:rsidRDefault="0057305C" w:rsidP="00CC03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ПК 9.4, 9.6, ПК </w:t>
            </w:r>
            <w:r w:rsidRPr="008801F9">
              <w:rPr>
                <w:rFonts w:ascii="Times New Roman" w:hAnsi="Times New Roman" w:cs="Times New Roman"/>
              </w:rPr>
              <w:t>9.10</w:t>
            </w:r>
            <w:r w:rsidR="0035024E">
              <w:rPr>
                <w:rFonts w:ascii="Times New Roman" w:hAnsi="Times New Roman" w:cs="Times New Roman"/>
              </w:rPr>
              <w:t>,</w:t>
            </w:r>
          </w:p>
          <w:bookmarkEnd w:id="13"/>
          <w:p w14:paraId="1CB4C944" w14:textId="3B97F450" w:rsidR="0057305C" w:rsidRPr="00AD5B25" w:rsidRDefault="00256C50" w:rsidP="00CC03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>ЛР4, ЛР7, ЛР10, ЛР13-16</w:t>
            </w:r>
          </w:p>
        </w:tc>
      </w:tr>
      <w:tr w:rsidR="0057305C" w:rsidRPr="00AD5B25" w14:paraId="442DD1E1" w14:textId="77777777" w:rsidTr="0057305C">
        <w:trPr>
          <w:trHeight w:val="73"/>
          <w:jc w:val="center"/>
        </w:trPr>
        <w:tc>
          <w:tcPr>
            <w:tcW w:w="1493" w:type="dxa"/>
            <w:vMerge/>
          </w:tcPr>
          <w:p w14:paraId="5433FD1F" w14:textId="77777777" w:rsidR="0057305C" w:rsidRPr="00AD5B25" w:rsidRDefault="0057305C" w:rsidP="00AD5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717" w:type="dxa"/>
          </w:tcPr>
          <w:p w14:paraId="69826267" w14:textId="77777777" w:rsidR="0057305C" w:rsidRDefault="0057305C" w:rsidP="00AD5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5.</w:t>
            </w:r>
            <w:r w:rsidRPr="008801F9">
              <w:rPr>
                <w:rFonts w:ascii="Times New Roman" w:hAnsi="Times New Roman" w:cs="Times New Roman"/>
                <w:b/>
                <w:bCs/>
              </w:rPr>
              <w:t xml:space="preserve"> Физические среды передачи данных</w:t>
            </w:r>
            <w:r w:rsidRPr="008801F9">
              <w:rPr>
                <w:rFonts w:ascii="Times New Roman" w:hAnsi="Times New Roman" w:cs="Times New Roman"/>
                <w:bCs/>
              </w:rPr>
              <w:t>. Типы кабелей и их характеристики. Сравнения кабелей. Типы сетей, линий и каналов связи. Соединители, коннекторы для различных типов кабелей. Инструменты для монтажа и тестирования кабельных систем. Беспроводные среды передачи данных.</w:t>
            </w:r>
          </w:p>
        </w:tc>
        <w:tc>
          <w:tcPr>
            <w:tcW w:w="1152" w:type="dxa"/>
            <w:vAlign w:val="center"/>
          </w:tcPr>
          <w:p w14:paraId="4A0608F2" w14:textId="77777777" w:rsidR="0057305C" w:rsidRPr="00CC038F" w:rsidRDefault="0057305C" w:rsidP="00AD5B25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CC038F">
              <w:rPr>
                <w:rFonts w:ascii="Times New Roman" w:hAnsi="Times New Roman" w:cs="Times New Roman"/>
                <w:bCs/>
                <w:iCs/>
              </w:rPr>
              <w:t>2</w:t>
            </w:r>
          </w:p>
        </w:tc>
        <w:tc>
          <w:tcPr>
            <w:tcW w:w="1559" w:type="dxa"/>
            <w:vAlign w:val="center"/>
          </w:tcPr>
          <w:p w14:paraId="64920B98" w14:textId="77777777" w:rsidR="0057305C" w:rsidRPr="0057305C" w:rsidRDefault="00D54CD0" w:rsidP="00AD5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367" w:type="dxa"/>
            <w:vMerge/>
          </w:tcPr>
          <w:p w14:paraId="51D3C4B2" w14:textId="77777777" w:rsidR="0057305C" w:rsidRPr="00AD5B25" w:rsidRDefault="0057305C" w:rsidP="00AD5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57305C" w:rsidRPr="00AD5B25" w14:paraId="2E223F2F" w14:textId="77777777" w:rsidTr="0057305C">
        <w:trPr>
          <w:trHeight w:val="73"/>
          <w:jc w:val="center"/>
        </w:trPr>
        <w:tc>
          <w:tcPr>
            <w:tcW w:w="1493" w:type="dxa"/>
            <w:vMerge/>
          </w:tcPr>
          <w:p w14:paraId="2CD99030" w14:textId="77777777" w:rsidR="0057305C" w:rsidRPr="00AD5B25" w:rsidRDefault="0057305C" w:rsidP="00AD5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717" w:type="dxa"/>
          </w:tcPr>
          <w:p w14:paraId="317D470C" w14:textId="77777777" w:rsidR="0057305C" w:rsidRDefault="0057305C" w:rsidP="00AD5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</w:rPr>
              <w:t xml:space="preserve">6. </w:t>
            </w:r>
            <w:r w:rsidRPr="008801F9">
              <w:rPr>
                <w:rFonts w:ascii="Times New Roman" w:hAnsi="Times New Roman" w:cs="Times New Roman"/>
                <w:b/>
              </w:rPr>
              <w:t>Коммуникационное оборудование сетей.</w:t>
            </w:r>
            <w:r w:rsidRPr="008801F9">
              <w:rPr>
                <w:rFonts w:ascii="Times New Roman" w:hAnsi="Times New Roman" w:cs="Times New Roman"/>
              </w:rPr>
              <w:t xml:space="preserve"> Сетевые адаптеры. Функции и характеристики сетевых адаптеров. Классификация сетевых адаптеров. Драйверы сетевых адаптеров. Установка и конфигурирование сетевого адаптера.</w:t>
            </w:r>
          </w:p>
        </w:tc>
        <w:tc>
          <w:tcPr>
            <w:tcW w:w="1152" w:type="dxa"/>
            <w:vAlign w:val="center"/>
          </w:tcPr>
          <w:p w14:paraId="2E1B6762" w14:textId="77777777" w:rsidR="0057305C" w:rsidRPr="00CC038F" w:rsidRDefault="0057305C" w:rsidP="00AD5B25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CC038F">
              <w:rPr>
                <w:rFonts w:ascii="Times New Roman" w:hAnsi="Times New Roman" w:cs="Times New Roman"/>
                <w:bCs/>
                <w:iCs/>
              </w:rPr>
              <w:t>2</w:t>
            </w:r>
          </w:p>
        </w:tc>
        <w:tc>
          <w:tcPr>
            <w:tcW w:w="1559" w:type="dxa"/>
            <w:vAlign w:val="center"/>
          </w:tcPr>
          <w:p w14:paraId="6C59F423" w14:textId="77777777" w:rsidR="0057305C" w:rsidRPr="0057305C" w:rsidRDefault="00D54CD0" w:rsidP="00AD5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367" w:type="dxa"/>
            <w:vMerge/>
          </w:tcPr>
          <w:p w14:paraId="51F7E53D" w14:textId="77777777" w:rsidR="0057305C" w:rsidRPr="00AD5B25" w:rsidRDefault="0057305C" w:rsidP="00AD5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57305C" w:rsidRPr="00AD5B25" w14:paraId="3B2810D0" w14:textId="77777777" w:rsidTr="0057305C">
        <w:trPr>
          <w:trHeight w:val="73"/>
          <w:jc w:val="center"/>
        </w:trPr>
        <w:tc>
          <w:tcPr>
            <w:tcW w:w="1493" w:type="dxa"/>
            <w:vMerge/>
          </w:tcPr>
          <w:p w14:paraId="72DEC8BC" w14:textId="77777777" w:rsidR="0057305C" w:rsidRPr="00AD5B25" w:rsidRDefault="0057305C" w:rsidP="00AD5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717" w:type="dxa"/>
          </w:tcPr>
          <w:p w14:paraId="67C7CC41" w14:textId="77777777" w:rsidR="0057305C" w:rsidRDefault="0057305C" w:rsidP="00AD5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7. </w:t>
            </w:r>
            <w:r w:rsidRPr="008801F9">
              <w:rPr>
                <w:rFonts w:ascii="Times New Roman" w:hAnsi="Times New Roman" w:cs="Times New Roman"/>
                <w:b/>
              </w:rPr>
              <w:t>Коммуникационное оборудование сетей.</w:t>
            </w:r>
            <w:r w:rsidRPr="008801F9">
              <w:rPr>
                <w:rFonts w:ascii="Times New Roman" w:hAnsi="Times New Roman" w:cs="Times New Roman"/>
              </w:rPr>
              <w:t xml:space="preserve"> Концентраторы, мосты, коммутирующие мосты, маршрутизаторы, шлюзы, их назначение, основные функции и параметры.</w:t>
            </w:r>
          </w:p>
        </w:tc>
        <w:tc>
          <w:tcPr>
            <w:tcW w:w="1152" w:type="dxa"/>
            <w:vAlign w:val="center"/>
          </w:tcPr>
          <w:p w14:paraId="76F3D278" w14:textId="77777777" w:rsidR="0057305C" w:rsidRPr="00CC038F" w:rsidRDefault="0057305C" w:rsidP="00AD5B25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CC038F">
              <w:rPr>
                <w:rFonts w:ascii="Times New Roman" w:hAnsi="Times New Roman" w:cs="Times New Roman"/>
                <w:bCs/>
                <w:iCs/>
              </w:rPr>
              <w:t>2</w:t>
            </w:r>
          </w:p>
        </w:tc>
        <w:tc>
          <w:tcPr>
            <w:tcW w:w="1559" w:type="dxa"/>
            <w:vAlign w:val="center"/>
          </w:tcPr>
          <w:p w14:paraId="02DE4547" w14:textId="77777777" w:rsidR="0057305C" w:rsidRPr="0057305C" w:rsidRDefault="00D54CD0" w:rsidP="00AD5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367" w:type="dxa"/>
            <w:vMerge/>
          </w:tcPr>
          <w:p w14:paraId="241455B0" w14:textId="77777777" w:rsidR="0057305C" w:rsidRPr="00AD5B25" w:rsidRDefault="0057305C" w:rsidP="00AD5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57305C" w:rsidRPr="00AD5B25" w14:paraId="43499158" w14:textId="77777777" w:rsidTr="0057305C">
        <w:trPr>
          <w:trHeight w:val="261"/>
          <w:jc w:val="center"/>
        </w:trPr>
        <w:tc>
          <w:tcPr>
            <w:tcW w:w="1493" w:type="dxa"/>
            <w:vMerge/>
          </w:tcPr>
          <w:p w14:paraId="0B19DE2C" w14:textId="77777777" w:rsidR="0057305C" w:rsidRPr="00AD5B25" w:rsidRDefault="0057305C" w:rsidP="00AD5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717" w:type="dxa"/>
          </w:tcPr>
          <w:p w14:paraId="7A6CF2F5" w14:textId="77777777" w:rsidR="0057305C" w:rsidRDefault="0057305C" w:rsidP="00A842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В том числе практических занятий</w:t>
            </w:r>
          </w:p>
        </w:tc>
        <w:tc>
          <w:tcPr>
            <w:tcW w:w="1152" w:type="dxa"/>
          </w:tcPr>
          <w:p w14:paraId="40B18AF4" w14:textId="77777777" w:rsidR="0057305C" w:rsidRPr="00A84229" w:rsidRDefault="0057305C" w:rsidP="00AD5B25">
            <w:pPr>
              <w:jc w:val="center"/>
              <w:rPr>
                <w:rFonts w:ascii="Times New Roman" w:hAnsi="Times New Roman" w:cs="Times New Roman"/>
                <w:iCs/>
              </w:rPr>
            </w:pPr>
            <w:r w:rsidRPr="00A84229">
              <w:rPr>
                <w:rFonts w:ascii="Times New Roman" w:hAnsi="Times New Roman" w:cs="Times New Roman"/>
                <w:iCs/>
              </w:rPr>
              <w:t>6</w:t>
            </w:r>
          </w:p>
        </w:tc>
        <w:tc>
          <w:tcPr>
            <w:tcW w:w="1559" w:type="dxa"/>
            <w:vAlign w:val="center"/>
          </w:tcPr>
          <w:p w14:paraId="762C867B" w14:textId="77777777" w:rsidR="0057305C" w:rsidRPr="0057305C" w:rsidRDefault="0057305C" w:rsidP="00AD5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367" w:type="dxa"/>
            <w:vMerge/>
          </w:tcPr>
          <w:p w14:paraId="253026B4" w14:textId="77777777" w:rsidR="0057305C" w:rsidRPr="00AD5B25" w:rsidRDefault="0057305C" w:rsidP="00AD5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57305C" w:rsidRPr="00AD5B25" w14:paraId="6EC7E68A" w14:textId="77777777" w:rsidTr="0057305C">
        <w:trPr>
          <w:trHeight w:val="73"/>
          <w:jc w:val="center"/>
        </w:trPr>
        <w:tc>
          <w:tcPr>
            <w:tcW w:w="1493" w:type="dxa"/>
            <w:vMerge/>
          </w:tcPr>
          <w:p w14:paraId="7859C185" w14:textId="77777777" w:rsidR="0057305C" w:rsidRPr="00AD5B25" w:rsidRDefault="0057305C" w:rsidP="00AD5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  <w:bookmarkStart w:id="14" w:name="_Hlk53191120"/>
          </w:p>
        </w:tc>
        <w:tc>
          <w:tcPr>
            <w:tcW w:w="5717" w:type="dxa"/>
          </w:tcPr>
          <w:p w14:paraId="26620261" w14:textId="77777777" w:rsidR="0057305C" w:rsidRDefault="0057305C" w:rsidP="00AD5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DA559A"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рактическое занятие №3. </w:t>
            </w:r>
            <w:r w:rsidRPr="008801F9">
              <w:rPr>
                <w:rFonts w:ascii="Times New Roman" w:hAnsi="Times New Roman" w:cs="Times New Roman"/>
              </w:rPr>
              <w:t xml:space="preserve">Монтаж кабельных сред технологий </w:t>
            </w:r>
            <w:r w:rsidRPr="008801F9">
              <w:rPr>
                <w:rFonts w:ascii="Times New Roman" w:hAnsi="Times New Roman" w:cs="Times New Roman"/>
                <w:lang w:val="en-US"/>
              </w:rPr>
              <w:t>Ethernet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52" w:type="dxa"/>
            <w:vAlign w:val="center"/>
          </w:tcPr>
          <w:p w14:paraId="19020ED8" w14:textId="77777777" w:rsidR="0057305C" w:rsidRPr="00CC038F" w:rsidRDefault="0057305C" w:rsidP="00AD5B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vAlign w:val="center"/>
          </w:tcPr>
          <w:p w14:paraId="7F003281" w14:textId="77777777" w:rsidR="0057305C" w:rsidRPr="0057305C" w:rsidRDefault="00D54CD0" w:rsidP="00AD5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367" w:type="dxa"/>
            <w:vMerge/>
          </w:tcPr>
          <w:p w14:paraId="459E8E5A" w14:textId="77777777" w:rsidR="0057305C" w:rsidRPr="00AD5B25" w:rsidRDefault="0057305C" w:rsidP="00AD5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57305C" w:rsidRPr="00AD5B25" w14:paraId="137B1402" w14:textId="77777777" w:rsidTr="0057305C">
        <w:trPr>
          <w:trHeight w:val="73"/>
          <w:jc w:val="center"/>
        </w:trPr>
        <w:tc>
          <w:tcPr>
            <w:tcW w:w="1493" w:type="dxa"/>
            <w:vMerge/>
          </w:tcPr>
          <w:p w14:paraId="05E41FCB" w14:textId="77777777" w:rsidR="0057305C" w:rsidRPr="00AD5B25" w:rsidRDefault="0057305C" w:rsidP="00AD5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717" w:type="dxa"/>
          </w:tcPr>
          <w:p w14:paraId="1BA45257" w14:textId="77777777" w:rsidR="0057305C" w:rsidRPr="00DA559A" w:rsidRDefault="0057305C" w:rsidP="00AD5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DA559A"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рактическое занятие №4. </w:t>
            </w:r>
            <w:r w:rsidRPr="00B4235A">
              <w:rPr>
                <w:rFonts w:ascii="Times New Roman" w:hAnsi="Times New Roman" w:cs="Times New Roman"/>
              </w:rPr>
              <w:t>Построение многоуровневого сетевого проекта с использованием мостов.</w:t>
            </w:r>
          </w:p>
        </w:tc>
        <w:tc>
          <w:tcPr>
            <w:tcW w:w="1152" w:type="dxa"/>
            <w:vAlign w:val="center"/>
          </w:tcPr>
          <w:p w14:paraId="09F791CD" w14:textId="77777777" w:rsidR="0057305C" w:rsidRPr="00CC038F" w:rsidRDefault="0057305C" w:rsidP="00AD5B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vAlign w:val="center"/>
          </w:tcPr>
          <w:p w14:paraId="79A10FCE" w14:textId="77777777" w:rsidR="0057305C" w:rsidRPr="0057305C" w:rsidRDefault="00D54CD0" w:rsidP="00AD5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367" w:type="dxa"/>
            <w:vMerge/>
          </w:tcPr>
          <w:p w14:paraId="32E843BA" w14:textId="77777777" w:rsidR="0057305C" w:rsidRPr="00AD5B25" w:rsidRDefault="0057305C" w:rsidP="00AD5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57305C" w:rsidRPr="00AD5B25" w14:paraId="483393E1" w14:textId="77777777" w:rsidTr="0057305C">
        <w:trPr>
          <w:trHeight w:val="73"/>
          <w:jc w:val="center"/>
        </w:trPr>
        <w:tc>
          <w:tcPr>
            <w:tcW w:w="1493" w:type="dxa"/>
            <w:vMerge/>
          </w:tcPr>
          <w:p w14:paraId="73BB579B" w14:textId="77777777" w:rsidR="0057305C" w:rsidRPr="00AD5B25" w:rsidRDefault="0057305C" w:rsidP="00AD5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717" w:type="dxa"/>
          </w:tcPr>
          <w:p w14:paraId="751CCF10" w14:textId="77777777" w:rsidR="0057305C" w:rsidRDefault="0057305C" w:rsidP="00AD5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DA559A"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рактическое занятие №5. </w:t>
            </w:r>
            <w:r w:rsidRPr="00B4235A">
              <w:rPr>
                <w:rFonts w:ascii="Times New Roman" w:hAnsi="Times New Roman" w:cs="Times New Roman"/>
              </w:rPr>
              <w:t>Командная строка управления устройствами CLI. Виртуальные локальные сети VLAN.</w:t>
            </w:r>
          </w:p>
        </w:tc>
        <w:tc>
          <w:tcPr>
            <w:tcW w:w="1152" w:type="dxa"/>
            <w:vAlign w:val="center"/>
          </w:tcPr>
          <w:p w14:paraId="6D409F75" w14:textId="77777777" w:rsidR="0057305C" w:rsidRPr="00CC038F" w:rsidRDefault="0057305C" w:rsidP="00AD5B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vAlign w:val="center"/>
          </w:tcPr>
          <w:p w14:paraId="63323513" w14:textId="77777777" w:rsidR="0057305C" w:rsidRPr="0057305C" w:rsidRDefault="00D54CD0" w:rsidP="00AD5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367" w:type="dxa"/>
            <w:vMerge/>
          </w:tcPr>
          <w:p w14:paraId="182B178F" w14:textId="77777777" w:rsidR="0057305C" w:rsidRPr="00AD5B25" w:rsidRDefault="0057305C" w:rsidP="00AD5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bookmarkEnd w:id="14"/>
      <w:tr w:rsidR="0057305C" w:rsidRPr="00AD5B25" w14:paraId="3E784F03" w14:textId="77777777" w:rsidTr="0057305C">
        <w:trPr>
          <w:trHeight w:val="73"/>
          <w:jc w:val="center"/>
        </w:trPr>
        <w:tc>
          <w:tcPr>
            <w:tcW w:w="1493" w:type="dxa"/>
            <w:vMerge/>
          </w:tcPr>
          <w:p w14:paraId="7DBCEAC9" w14:textId="77777777" w:rsidR="0057305C" w:rsidRPr="00AD5B25" w:rsidRDefault="0057305C" w:rsidP="00AD5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717" w:type="dxa"/>
          </w:tcPr>
          <w:p w14:paraId="53882F3C" w14:textId="77777777" w:rsidR="0057305C" w:rsidRDefault="0057305C" w:rsidP="00AD5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Самостоятельная работа обучающихся</w:t>
            </w:r>
          </w:p>
          <w:p w14:paraId="2A88E159" w14:textId="77777777" w:rsidR="0057305C" w:rsidRPr="00A84229" w:rsidRDefault="0057305C" w:rsidP="00A842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A84229">
              <w:rPr>
                <w:rFonts w:ascii="Times New Roman" w:hAnsi="Times New Roman" w:cs="Times New Roman"/>
                <w:bCs/>
              </w:rPr>
              <w:t>Работа с учебной литературой (учебник, конспект, дополнительная литература)</w:t>
            </w:r>
          </w:p>
          <w:p w14:paraId="6039D0EC" w14:textId="77777777" w:rsidR="0057305C" w:rsidRPr="009F25B8" w:rsidRDefault="0057305C" w:rsidP="009F25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A84229">
              <w:rPr>
                <w:rFonts w:ascii="Times New Roman" w:hAnsi="Times New Roman" w:cs="Times New Roman"/>
                <w:bCs/>
              </w:rPr>
              <w:t>Работа с электронным материалом.</w:t>
            </w:r>
          </w:p>
        </w:tc>
        <w:tc>
          <w:tcPr>
            <w:tcW w:w="1152" w:type="dxa"/>
          </w:tcPr>
          <w:p w14:paraId="2510D36A" w14:textId="77777777" w:rsidR="0057305C" w:rsidRDefault="0057305C" w:rsidP="00AD5B25">
            <w:pPr>
              <w:jc w:val="center"/>
              <w:rPr>
                <w:rFonts w:ascii="Times New Roman" w:hAnsi="Times New Roman" w:cs="Times New Roman"/>
                <w:b/>
                <w:iCs/>
              </w:rPr>
            </w:pPr>
          </w:p>
          <w:p w14:paraId="118B4FA5" w14:textId="77777777" w:rsidR="0057305C" w:rsidRPr="00A84229" w:rsidRDefault="0057305C" w:rsidP="00AD5B25">
            <w:pPr>
              <w:jc w:val="center"/>
              <w:rPr>
                <w:rFonts w:ascii="Times New Roman" w:hAnsi="Times New Roman" w:cs="Times New Roman"/>
                <w:iCs/>
              </w:rPr>
            </w:pPr>
            <w:r w:rsidRPr="00A84229">
              <w:rPr>
                <w:rFonts w:ascii="Times New Roman" w:hAnsi="Times New Roman" w:cs="Times New Roman"/>
                <w:iCs/>
              </w:rPr>
              <w:t>4</w:t>
            </w:r>
          </w:p>
        </w:tc>
        <w:tc>
          <w:tcPr>
            <w:tcW w:w="1559" w:type="dxa"/>
            <w:vAlign w:val="center"/>
          </w:tcPr>
          <w:p w14:paraId="287B2105" w14:textId="77777777" w:rsidR="0057305C" w:rsidRPr="0057305C" w:rsidRDefault="0057305C" w:rsidP="00AD5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367" w:type="dxa"/>
            <w:vMerge/>
          </w:tcPr>
          <w:p w14:paraId="16AE7983" w14:textId="77777777" w:rsidR="0057305C" w:rsidRPr="00AD5B25" w:rsidRDefault="0057305C" w:rsidP="00AD5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57305C" w:rsidRPr="00AD5B25" w14:paraId="3A7A9214" w14:textId="77777777" w:rsidTr="0057305C">
        <w:trPr>
          <w:trHeight w:val="73"/>
          <w:jc w:val="center"/>
        </w:trPr>
        <w:tc>
          <w:tcPr>
            <w:tcW w:w="1493" w:type="dxa"/>
            <w:vMerge w:val="restart"/>
          </w:tcPr>
          <w:p w14:paraId="287BF750" w14:textId="77777777" w:rsidR="0057305C" w:rsidRPr="001776D7" w:rsidRDefault="0057305C" w:rsidP="001776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776D7">
              <w:rPr>
                <w:rFonts w:ascii="Times New Roman" w:hAnsi="Times New Roman" w:cs="Times New Roman"/>
                <w:b/>
                <w:bCs/>
              </w:rPr>
              <w:t>Тема 3. Передача данных по сети.</w:t>
            </w:r>
          </w:p>
          <w:p w14:paraId="36CB8E02" w14:textId="77777777" w:rsidR="0057305C" w:rsidRPr="00AD5B25" w:rsidRDefault="0057305C" w:rsidP="00AD5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717" w:type="dxa"/>
          </w:tcPr>
          <w:p w14:paraId="3A13A351" w14:textId="77777777" w:rsidR="0057305C" w:rsidRDefault="0057305C" w:rsidP="00AD5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1152" w:type="dxa"/>
          </w:tcPr>
          <w:p w14:paraId="1E6D23EF" w14:textId="77777777" w:rsidR="0057305C" w:rsidRDefault="0057305C" w:rsidP="00AD5B25">
            <w:pPr>
              <w:jc w:val="center"/>
              <w:rPr>
                <w:rFonts w:ascii="Times New Roman" w:hAnsi="Times New Roman" w:cs="Times New Roman"/>
                <w:b/>
                <w:iCs/>
              </w:rPr>
            </w:pPr>
            <w:r>
              <w:rPr>
                <w:rFonts w:ascii="Times New Roman" w:hAnsi="Times New Roman" w:cs="Times New Roman"/>
                <w:b/>
                <w:iCs/>
              </w:rPr>
              <w:t>12</w:t>
            </w:r>
          </w:p>
        </w:tc>
        <w:tc>
          <w:tcPr>
            <w:tcW w:w="1559" w:type="dxa"/>
            <w:vAlign w:val="center"/>
          </w:tcPr>
          <w:p w14:paraId="5C084291" w14:textId="77777777" w:rsidR="0057305C" w:rsidRPr="0057305C" w:rsidRDefault="0057305C" w:rsidP="001776D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Merge w:val="restart"/>
          </w:tcPr>
          <w:p w14:paraId="43EE9E1A" w14:textId="77777777" w:rsidR="0057305C" w:rsidRDefault="0057305C" w:rsidP="001776D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343414BA" w14:textId="77777777" w:rsidR="0057305C" w:rsidRDefault="0057305C" w:rsidP="001776D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4D0BEFC6" w14:textId="77777777" w:rsidR="0057305C" w:rsidRDefault="0057305C" w:rsidP="001776D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5DFA4E5A" w14:textId="77777777" w:rsidR="0057305C" w:rsidRDefault="0057305C" w:rsidP="001776D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669CC136" w14:textId="77777777" w:rsidR="0057305C" w:rsidRDefault="0057305C" w:rsidP="001776D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26AD31C0" w14:textId="77777777" w:rsidR="0057305C" w:rsidRDefault="0057305C" w:rsidP="001776D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5D5A5343" w14:textId="77777777" w:rsidR="0057305C" w:rsidRDefault="0057305C" w:rsidP="001776D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6D391A3D" w14:textId="77777777" w:rsidR="0057305C" w:rsidRDefault="0057305C" w:rsidP="001776D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42B07B63" w14:textId="77777777" w:rsidR="0057305C" w:rsidRDefault="0057305C" w:rsidP="001776D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077A6E18" w14:textId="77777777" w:rsidR="0057305C" w:rsidRDefault="0057305C" w:rsidP="001776D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7EDE3C1F" w14:textId="00832762" w:rsidR="0057305C" w:rsidRPr="008801F9" w:rsidRDefault="0057305C" w:rsidP="001776D7">
            <w:pPr>
              <w:spacing w:after="0" w:line="240" w:lineRule="auto"/>
              <w:rPr>
                <w:rFonts w:ascii="Times New Roman" w:hAnsi="Times New Roman" w:cs="Times New Roman"/>
              </w:rPr>
            </w:pPr>
            <w:bookmarkStart w:id="15" w:name="_Hlk53183857"/>
            <w:r>
              <w:rPr>
                <w:rFonts w:ascii="Times New Roman" w:hAnsi="Times New Roman" w:cs="Times New Roman"/>
              </w:rPr>
              <w:t>ОК 01</w:t>
            </w:r>
            <w:r w:rsidRPr="008801F9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>ОК 02</w:t>
            </w:r>
            <w:r w:rsidRPr="008801F9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>ОК 04</w:t>
            </w:r>
            <w:r w:rsidRPr="008801F9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>ОК 05</w:t>
            </w:r>
            <w:r w:rsidRPr="008801F9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>ОК 09</w:t>
            </w:r>
            <w:r w:rsidR="00256C50">
              <w:rPr>
                <w:rFonts w:ascii="Times New Roman" w:hAnsi="Times New Roman" w:cs="Times New Roman"/>
              </w:rPr>
              <w:t>,</w:t>
            </w:r>
          </w:p>
          <w:p w14:paraId="2EB57450" w14:textId="77777777" w:rsidR="0057305C" w:rsidRPr="008801F9" w:rsidRDefault="0057305C" w:rsidP="001776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801F9">
              <w:rPr>
                <w:rFonts w:ascii="Times New Roman" w:hAnsi="Times New Roman" w:cs="Times New Roman"/>
              </w:rPr>
              <w:t>ПК 5.3,</w:t>
            </w:r>
          </w:p>
          <w:p w14:paraId="023BEF11" w14:textId="77777777" w:rsidR="0057305C" w:rsidRPr="008801F9" w:rsidRDefault="0057305C" w:rsidP="001776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ПК 6.1, ПК 6.5, </w:t>
            </w:r>
          </w:p>
          <w:p w14:paraId="504F1606" w14:textId="31C0F26F" w:rsidR="0057305C" w:rsidRDefault="0057305C" w:rsidP="00A631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ПК 7.1-ПК 7.3, ПК 9.4, 9.6, ПК </w:t>
            </w:r>
            <w:r w:rsidRPr="008801F9">
              <w:rPr>
                <w:rFonts w:ascii="Times New Roman" w:hAnsi="Times New Roman" w:cs="Times New Roman"/>
              </w:rPr>
              <w:t>9.10</w:t>
            </w:r>
            <w:r w:rsidR="0035024E">
              <w:rPr>
                <w:rFonts w:ascii="Times New Roman" w:hAnsi="Times New Roman" w:cs="Times New Roman"/>
              </w:rPr>
              <w:t>,</w:t>
            </w:r>
          </w:p>
          <w:p w14:paraId="54A93114" w14:textId="29FE2F7C" w:rsidR="0057305C" w:rsidRPr="008801F9" w:rsidRDefault="00256C50" w:rsidP="00CC03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ЛР4, ЛР7, ЛР10, ЛР13-16</w:t>
            </w:r>
          </w:p>
          <w:bookmarkEnd w:id="15"/>
          <w:p w14:paraId="79CCA248" w14:textId="77777777" w:rsidR="0057305C" w:rsidRPr="00AD5B25" w:rsidRDefault="0057305C" w:rsidP="00AD5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57305C" w:rsidRPr="00AD5B25" w14:paraId="33C2F273" w14:textId="77777777" w:rsidTr="0057305C">
        <w:trPr>
          <w:trHeight w:val="73"/>
          <w:jc w:val="center"/>
        </w:trPr>
        <w:tc>
          <w:tcPr>
            <w:tcW w:w="1493" w:type="dxa"/>
            <w:vMerge/>
          </w:tcPr>
          <w:p w14:paraId="0B42CEBA" w14:textId="77777777" w:rsidR="0057305C" w:rsidRPr="001776D7" w:rsidRDefault="0057305C" w:rsidP="001776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717" w:type="dxa"/>
          </w:tcPr>
          <w:p w14:paraId="1D0177A9" w14:textId="77777777" w:rsidR="0057305C" w:rsidRDefault="0057305C" w:rsidP="00AD5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8. </w:t>
            </w:r>
            <w:r w:rsidRPr="008801F9">
              <w:rPr>
                <w:rFonts w:ascii="Times New Roman" w:hAnsi="Times New Roman" w:cs="Times New Roman"/>
                <w:b/>
                <w:bCs/>
              </w:rPr>
              <w:t>Теоретические основы передачи данных.</w:t>
            </w:r>
            <w:r w:rsidRPr="008801F9">
              <w:rPr>
                <w:rFonts w:ascii="Times New Roman" w:hAnsi="Times New Roman" w:cs="Times New Roman"/>
                <w:bCs/>
              </w:rPr>
              <w:t xml:space="preserve"> Понятие сигнала, данных. Методы кодирования данных при передаче. Модуляция сигналов. Методы оцифровки. </w:t>
            </w:r>
            <w:r w:rsidRPr="008801F9">
              <w:rPr>
                <w:rFonts w:ascii="Times New Roman" w:hAnsi="Times New Roman" w:cs="Times New Roman"/>
                <w:color w:val="000000"/>
              </w:rPr>
              <w:t>Понятие коммутации. Коммутация каналов, пакетов, сообщений. Понятие пакета.</w:t>
            </w:r>
          </w:p>
        </w:tc>
        <w:tc>
          <w:tcPr>
            <w:tcW w:w="1152" w:type="dxa"/>
            <w:vAlign w:val="center"/>
          </w:tcPr>
          <w:p w14:paraId="5C5849D0" w14:textId="77777777" w:rsidR="0057305C" w:rsidRPr="00CC038F" w:rsidRDefault="0057305C" w:rsidP="00AD5B25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CC038F">
              <w:rPr>
                <w:rFonts w:ascii="Times New Roman" w:hAnsi="Times New Roman" w:cs="Times New Roman"/>
                <w:bCs/>
                <w:iCs/>
              </w:rPr>
              <w:t>2</w:t>
            </w:r>
          </w:p>
        </w:tc>
        <w:tc>
          <w:tcPr>
            <w:tcW w:w="1559" w:type="dxa"/>
            <w:vAlign w:val="center"/>
          </w:tcPr>
          <w:p w14:paraId="42148BFA" w14:textId="77777777" w:rsidR="0057305C" w:rsidRPr="0057305C" w:rsidRDefault="00D54CD0" w:rsidP="00AD5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367" w:type="dxa"/>
            <w:vMerge/>
          </w:tcPr>
          <w:p w14:paraId="294AC060" w14:textId="77777777" w:rsidR="0057305C" w:rsidRPr="00AD5B25" w:rsidRDefault="0057305C" w:rsidP="00AD5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57305C" w:rsidRPr="00AD5B25" w14:paraId="682A90F4" w14:textId="77777777" w:rsidTr="0057305C">
        <w:trPr>
          <w:trHeight w:val="73"/>
          <w:jc w:val="center"/>
        </w:trPr>
        <w:tc>
          <w:tcPr>
            <w:tcW w:w="1493" w:type="dxa"/>
            <w:vMerge/>
          </w:tcPr>
          <w:p w14:paraId="58DBFBDE" w14:textId="77777777" w:rsidR="0057305C" w:rsidRPr="001776D7" w:rsidRDefault="0057305C" w:rsidP="001776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717" w:type="dxa"/>
          </w:tcPr>
          <w:p w14:paraId="0A5A688A" w14:textId="77777777" w:rsidR="0057305C" w:rsidRPr="00AD5B25" w:rsidRDefault="0057305C" w:rsidP="001776D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 xml:space="preserve">9. </w:t>
            </w:r>
            <w:r w:rsidRPr="008801F9">
              <w:rPr>
                <w:rFonts w:ascii="Times New Roman" w:hAnsi="Times New Roman" w:cs="Times New Roman"/>
                <w:b/>
                <w:color w:val="000000"/>
              </w:rPr>
              <w:t xml:space="preserve">Протоколы и стеки протоколов. </w:t>
            </w:r>
            <w:r w:rsidRPr="008801F9">
              <w:rPr>
                <w:rFonts w:ascii="Times New Roman" w:hAnsi="Times New Roman" w:cs="Times New Roman"/>
                <w:bCs/>
                <w:color w:val="000000"/>
              </w:rPr>
              <w:t xml:space="preserve">Структура стеков OSI, </w:t>
            </w:r>
            <w:r w:rsidRPr="008801F9">
              <w:rPr>
                <w:rFonts w:ascii="Times New Roman" w:hAnsi="Times New Roman" w:cs="Times New Roman"/>
                <w:bCs/>
                <w:color w:val="000000"/>
                <w:lang w:val="en-US"/>
              </w:rPr>
              <w:t>IPX</w:t>
            </w:r>
            <w:r w:rsidRPr="008801F9">
              <w:rPr>
                <w:rFonts w:ascii="Times New Roman" w:hAnsi="Times New Roman" w:cs="Times New Roman"/>
                <w:bCs/>
                <w:color w:val="000000"/>
              </w:rPr>
              <w:t>/</w:t>
            </w:r>
            <w:r w:rsidRPr="008801F9">
              <w:rPr>
                <w:rFonts w:ascii="Times New Roman" w:hAnsi="Times New Roman" w:cs="Times New Roman"/>
                <w:bCs/>
                <w:color w:val="000000"/>
                <w:lang w:val="en-US"/>
              </w:rPr>
              <w:t>SPX</w:t>
            </w:r>
            <w:r w:rsidRPr="008801F9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8801F9">
              <w:rPr>
                <w:rFonts w:ascii="Times New Roman" w:hAnsi="Times New Roman" w:cs="Times New Roman"/>
                <w:color w:val="000000"/>
              </w:rPr>
              <w:t>NetBios</w:t>
            </w:r>
            <w:proofErr w:type="spellEnd"/>
            <w:r w:rsidRPr="008801F9">
              <w:rPr>
                <w:rFonts w:ascii="Times New Roman" w:hAnsi="Times New Roman" w:cs="Times New Roman"/>
                <w:color w:val="000000"/>
              </w:rPr>
              <w:t xml:space="preserve">/SMB. </w:t>
            </w:r>
            <w:r w:rsidRPr="008801F9">
              <w:rPr>
                <w:rFonts w:ascii="Times New Roman" w:hAnsi="Times New Roman" w:cs="Times New Roman"/>
                <w:bCs/>
                <w:color w:val="000000"/>
              </w:rPr>
              <w:t>Стек протоколов TCP/IP.</w:t>
            </w:r>
            <w:r w:rsidRPr="008801F9">
              <w:rPr>
                <w:rFonts w:ascii="Times New Roman" w:hAnsi="Times New Roman" w:cs="Times New Roman"/>
                <w:color w:val="000000"/>
              </w:rPr>
              <w:t xml:space="preserve"> Его состав и назначение каждого протокола. Распределение протоколов по назначению в модели OSI. </w:t>
            </w:r>
            <w:r w:rsidRPr="008801F9">
              <w:rPr>
                <w:rFonts w:ascii="Times New Roman" w:hAnsi="Times New Roman" w:cs="Times New Roman"/>
                <w:bCs/>
                <w:color w:val="000000"/>
              </w:rPr>
              <w:t>Сетевые и транспортные протоколы</w:t>
            </w:r>
            <w:r w:rsidRPr="008801F9">
              <w:rPr>
                <w:rFonts w:ascii="Times New Roman" w:hAnsi="Times New Roman" w:cs="Times New Roman"/>
                <w:color w:val="000000"/>
              </w:rPr>
              <w:t xml:space="preserve">. Протоколы прикладного уровня FTP, HTTP, </w:t>
            </w:r>
            <w:proofErr w:type="spellStart"/>
            <w:r w:rsidRPr="008801F9">
              <w:rPr>
                <w:rFonts w:ascii="Times New Roman" w:hAnsi="Times New Roman" w:cs="Times New Roman"/>
                <w:color w:val="000000"/>
              </w:rPr>
              <w:t>Telnet</w:t>
            </w:r>
            <w:proofErr w:type="spellEnd"/>
            <w:r w:rsidRPr="008801F9">
              <w:rPr>
                <w:rFonts w:ascii="Times New Roman" w:hAnsi="Times New Roman" w:cs="Times New Roman"/>
                <w:color w:val="000000"/>
              </w:rPr>
              <w:t>, SMTP, POP3.</w:t>
            </w:r>
          </w:p>
        </w:tc>
        <w:tc>
          <w:tcPr>
            <w:tcW w:w="1152" w:type="dxa"/>
            <w:vAlign w:val="center"/>
          </w:tcPr>
          <w:p w14:paraId="49693765" w14:textId="77777777" w:rsidR="0057305C" w:rsidRPr="00CC038F" w:rsidRDefault="0057305C" w:rsidP="001776D7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CC038F">
              <w:rPr>
                <w:rFonts w:ascii="Times New Roman" w:hAnsi="Times New Roman" w:cs="Times New Roman"/>
                <w:bCs/>
                <w:iCs/>
              </w:rPr>
              <w:t>2</w:t>
            </w:r>
          </w:p>
        </w:tc>
        <w:tc>
          <w:tcPr>
            <w:tcW w:w="1559" w:type="dxa"/>
            <w:vAlign w:val="center"/>
          </w:tcPr>
          <w:p w14:paraId="647EFF8C" w14:textId="77777777" w:rsidR="0057305C" w:rsidRPr="0057305C" w:rsidRDefault="00D54CD0" w:rsidP="001776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367" w:type="dxa"/>
            <w:vMerge/>
          </w:tcPr>
          <w:p w14:paraId="771E803D" w14:textId="77777777" w:rsidR="0057305C" w:rsidRPr="00AD5B25" w:rsidRDefault="0057305C" w:rsidP="001776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57305C" w:rsidRPr="00AD5B25" w14:paraId="6621A736" w14:textId="77777777" w:rsidTr="0057305C">
        <w:trPr>
          <w:trHeight w:val="73"/>
          <w:jc w:val="center"/>
        </w:trPr>
        <w:tc>
          <w:tcPr>
            <w:tcW w:w="1493" w:type="dxa"/>
            <w:vMerge/>
          </w:tcPr>
          <w:p w14:paraId="4407D6F4" w14:textId="77777777" w:rsidR="0057305C" w:rsidRPr="001776D7" w:rsidRDefault="0057305C" w:rsidP="001776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717" w:type="dxa"/>
          </w:tcPr>
          <w:p w14:paraId="7BCE2135" w14:textId="3BA34706" w:rsidR="0057305C" w:rsidRDefault="0057305C" w:rsidP="001776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10</w:t>
            </w:r>
            <w:r w:rsidR="0024534F">
              <w:rPr>
                <w:rFonts w:ascii="Times New Roman" w:hAnsi="Times New Roman" w:cs="Times New Roman"/>
                <w:b/>
                <w:color w:val="000000"/>
              </w:rPr>
              <w:t>-11</w:t>
            </w:r>
            <w:r>
              <w:rPr>
                <w:rFonts w:ascii="Times New Roman" w:hAnsi="Times New Roman" w:cs="Times New Roman"/>
                <w:b/>
                <w:color w:val="000000"/>
              </w:rPr>
              <w:t xml:space="preserve">. </w:t>
            </w:r>
            <w:r w:rsidRPr="008801F9">
              <w:rPr>
                <w:rFonts w:ascii="Times New Roman" w:hAnsi="Times New Roman" w:cs="Times New Roman"/>
                <w:b/>
                <w:color w:val="000000"/>
              </w:rPr>
              <w:t xml:space="preserve">Типы адресов стека TCP/IP. </w:t>
            </w:r>
            <w:r w:rsidRPr="008801F9">
              <w:rPr>
                <w:rFonts w:ascii="Times New Roman" w:hAnsi="Times New Roman" w:cs="Times New Roman"/>
                <w:color w:val="000000"/>
              </w:rPr>
              <w:t>Типы адресов стека TCP/IP. Локальные адреса. Сетевые IP-адреса. Доменные имена. Формат и классы IP-адресов. Подсети и маски подсетей. Назначение адресов автономной сети. Централизованное распределение адресов. Отображение IP-адресов на локальные адреса. Система DNS.</w:t>
            </w:r>
          </w:p>
        </w:tc>
        <w:tc>
          <w:tcPr>
            <w:tcW w:w="1152" w:type="dxa"/>
            <w:vAlign w:val="center"/>
          </w:tcPr>
          <w:p w14:paraId="2DDCF4E7" w14:textId="77777777" w:rsidR="0057305C" w:rsidRPr="00CC038F" w:rsidRDefault="0057305C" w:rsidP="001776D7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4</w:t>
            </w:r>
          </w:p>
        </w:tc>
        <w:tc>
          <w:tcPr>
            <w:tcW w:w="1559" w:type="dxa"/>
            <w:vAlign w:val="center"/>
          </w:tcPr>
          <w:p w14:paraId="10AC0522" w14:textId="19610FAE" w:rsidR="0057305C" w:rsidRPr="0057305C" w:rsidRDefault="0024534F" w:rsidP="001776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4</w:t>
            </w:r>
          </w:p>
        </w:tc>
        <w:tc>
          <w:tcPr>
            <w:tcW w:w="1367" w:type="dxa"/>
            <w:vMerge/>
          </w:tcPr>
          <w:p w14:paraId="324D9A35" w14:textId="77777777" w:rsidR="0057305C" w:rsidRPr="00AD5B25" w:rsidRDefault="0057305C" w:rsidP="001776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57305C" w:rsidRPr="00AD5B25" w14:paraId="088ED2A4" w14:textId="77777777" w:rsidTr="0057305C">
        <w:trPr>
          <w:trHeight w:val="73"/>
          <w:jc w:val="center"/>
        </w:trPr>
        <w:tc>
          <w:tcPr>
            <w:tcW w:w="1493" w:type="dxa"/>
            <w:vMerge/>
          </w:tcPr>
          <w:p w14:paraId="3418B928" w14:textId="77777777" w:rsidR="0057305C" w:rsidRPr="001776D7" w:rsidRDefault="0057305C" w:rsidP="001776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717" w:type="dxa"/>
          </w:tcPr>
          <w:p w14:paraId="3383F4A5" w14:textId="77777777" w:rsidR="0057305C" w:rsidRDefault="0057305C" w:rsidP="001776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В том числе практических занятий</w:t>
            </w:r>
          </w:p>
        </w:tc>
        <w:tc>
          <w:tcPr>
            <w:tcW w:w="1152" w:type="dxa"/>
            <w:vAlign w:val="center"/>
          </w:tcPr>
          <w:p w14:paraId="684D31DC" w14:textId="77777777" w:rsidR="0057305C" w:rsidRPr="001776D7" w:rsidRDefault="0057305C" w:rsidP="001776D7">
            <w:pPr>
              <w:jc w:val="center"/>
              <w:rPr>
                <w:rFonts w:ascii="Times New Roman" w:hAnsi="Times New Roman" w:cs="Times New Roman"/>
                <w:iCs/>
              </w:rPr>
            </w:pPr>
            <w:r w:rsidRPr="001776D7">
              <w:rPr>
                <w:rFonts w:ascii="Times New Roman" w:hAnsi="Times New Roman" w:cs="Times New Roman"/>
                <w:iCs/>
              </w:rPr>
              <w:t>4</w:t>
            </w:r>
          </w:p>
        </w:tc>
        <w:tc>
          <w:tcPr>
            <w:tcW w:w="1559" w:type="dxa"/>
            <w:vAlign w:val="center"/>
          </w:tcPr>
          <w:p w14:paraId="747EAF8B" w14:textId="77777777" w:rsidR="0057305C" w:rsidRPr="0057305C" w:rsidRDefault="0057305C" w:rsidP="001776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367" w:type="dxa"/>
            <w:vMerge/>
          </w:tcPr>
          <w:p w14:paraId="3B21538B" w14:textId="77777777" w:rsidR="0057305C" w:rsidRPr="00AD5B25" w:rsidRDefault="0057305C" w:rsidP="001776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57305C" w:rsidRPr="00AD5B25" w14:paraId="1DE197F5" w14:textId="77777777" w:rsidTr="0057305C">
        <w:trPr>
          <w:trHeight w:val="73"/>
          <w:jc w:val="center"/>
        </w:trPr>
        <w:tc>
          <w:tcPr>
            <w:tcW w:w="1493" w:type="dxa"/>
            <w:vMerge/>
          </w:tcPr>
          <w:p w14:paraId="6A339A91" w14:textId="77777777" w:rsidR="0057305C" w:rsidRPr="001776D7" w:rsidRDefault="0057305C" w:rsidP="001776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  <w:bookmarkStart w:id="16" w:name="_Hlk53191147"/>
          </w:p>
        </w:tc>
        <w:tc>
          <w:tcPr>
            <w:tcW w:w="5717" w:type="dxa"/>
          </w:tcPr>
          <w:p w14:paraId="58BDA755" w14:textId="77777777" w:rsidR="0057305C" w:rsidRPr="00BA517D" w:rsidRDefault="0057305C" w:rsidP="001776D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Практическое занятие №6.</w:t>
            </w:r>
            <w:r w:rsidRPr="00BA517D">
              <w:rPr>
                <w:rFonts w:ascii="Times New Roman" w:hAnsi="Times New Roman" w:cs="Times New Roman"/>
                <w:color w:val="000000"/>
              </w:rPr>
              <w:t xml:space="preserve"> Работа с диагностическими утилитами </w:t>
            </w:r>
            <w:r w:rsidRPr="00BA517D">
              <w:rPr>
                <w:rFonts w:ascii="Times New Roman" w:hAnsi="Times New Roman" w:cs="Times New Roman"/>
              </w:rPr>
              <w:t>протокола ТСР/IР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52" w:type="dxa"/>
            <w:vAlign w:val="center"/>
          </w:tcPr>
          <w:p w14:paraId="7EC94EFA" w14:textId="77777777" w:rsidR="0057305C" w:rsidRPr="00CC038F" w:rsidRDefault="0057305C" w:rsidP="001776D7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CC038F">
              <w:rPr>
                <w:rFonts w:ascii="Times New Roman" w:hAnsi="Times New Roman" w:cs="Times New Roman"/>
                <w:bCs/>
                <w:iCs/>
              </w:rPr>
              <w:t>2</w:t>
            </w:r>
          </w:p>
        </w:tc>
        <w:tc>
          <w:tcPr>
            <w:tcW w:w="1559" w:type="dxa"/>
            <w:vAlign w:val="center"/>
          </w:tcPr>
          <w:p w14:paraId="0BE7CAA1" w14:textId="77777777" w:rsidR="0057305C" w:rsidRPr="0057305C" w:rsidRDefault="00D54CD0" w:rsidP="001776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367" w:type="dxa"/>
            <w:vMerge/>
          </w:tcPr>
          <w:p w14:paraId="56553510" w14:textId="77777777" w:rsidR="0057305C" w:rsidRPr="00AD5B25" w:rsidRDefault="0057305C" w:rsidP="001776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57305C" w:rsidRPr="00AD5B25" w14:paraId="2EA2025A" w14:textId="77777777" w:rsidTr="0057305C">
        <w:trPr>
          <w:trHeight w:val="73"/>
          <w:jc w:val="center"/>
        </w:trPr>
        <w:tc>
          <w:tcPr>
            <w:tcW w:w="1493" w:type="dxa"/>
            <w:vMerge/>
          </w:tcPr>
          <w:p w14:paraId="728F501E" w14:textId="77777777" w:rsidR="0057305C" w:rsidRPr="001776D7" w:rsidRDefault="0057305C" w:rsidP="001776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717" w:type="dxa"/>
          </w:tcPr>
          <w:p w14:paraId="7F017EFD" w14:textId="77777777" w:rsidR="0057305C" w:rsidRDefault="0057305C" w:rsidP="001776D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 xml:space="preserve">Практическое занятие №7. </w:t>
            </w:r>
            <w:r w:rsidRPr="008801F9">
              <w:rPr>
                <w:rFonts w:ascii="Times New Roman" w:hAnsi="Times New Roman" w:cs="Times New Roman"/>
              </w:rPr>
              <w:t>Преобразование форматов IP-адресов.</w:t>
            </w:r>
            <w:r w:rsidRPr="008801F9">
              <w:rPr>
                <w:rFonts w:ascii="Times New Roman" w:hAnsi="Times New Roman" w:cs="Times New Roman"/>
                <w:bCs/>
              </w:rPr>
              <w:t xml:space="preserve"> Расчет IP-адреса и маски подсети</w:t>
            </w:r>
            <w:r w:rsidRPr="004911F3">
              <w:rPr>
                <w:rFonts w:ascii="Times New Roman" w:hAnsi="Times New Roman" w:cs="Times New Roman"/>
                <w:bCs/>
              </w:rPr>
              <w:t>.</w:t>
            </w:r>
          </w:p>
        </w:tc>
        <w:tc>
          <w:tcPr>
            <w:tcW w:w="1152" w:type="dxa"/>
            <w:vAlign w:val="center"/>
          </w:tcPr>
          <w:p w14:paraId="7771A5EB" w14:textId="77777777" w:rsidR="0057305C" w:rsidRPr="00CC038F" w:rsidRDefault="0057305C" w:rsidP="001776D7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CC038F">
              <w:rPr>
                <w:rFonts w:ascii="Times New Roman" w:hAnsi="Times New Roman" w:cs="Times New Roman"/>
                <w:bCs/>
                <w:iCs/>
              </w:rPr>
              <w:t>2</w:t>
            </w:r>
          </w:p>
        </w:tc>
        <w:tc>
          <w:tcPr>
            <w:tcW w:w="1559" w:type="dxa"/>
            <w:vAlign w:val="center"/>
          </w:tcPr>
          <w:p w14:paraId="5DF72BDE" w14:textId="77777777" w:rsidR="0057305C" w:rsidRPr="0057305C" w:rsidRDefault="00D54CD0" w:rsidP="001776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367" w:type="dxa"/>
            <w:vMerge/>
          </w:tcPr>
          <w:p w14:paraId="6E5ADB75" w14:textId="77777777" w:rsidR="0057305C" w:rsidRPr="00AD5B25" w:rsidRDefault="0057305C" w:rsidP="001776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bookmarkEnd w:id="16"/>
      <w:tr w:rsidR="0057305C" w:rsidRPr="00AD5B25" w14:paraId="73A55546" w14:textId="77777777" w:rsidTr="0057305C">
        <w:trPr>
          <w:trHeight w:val="73"/>
          <w:jc w:val="center"/>
        </w:trPr>
        <w:tc>
          <w:tcPr>
            <w:tcW w:w="1493" w:type="dxa"/>
            <w:vMerge/>
          </w:tcPr>
          <w:p w14:paraId="18411170" w14:textId="77777777" w:rsidR="0057305C" w:rsidRPr="001776D7" w:rsidRDefault="0057305C" w:rsidP="001776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717" w:type="dxa"/>
          </w:tcPr>
          <w:p w14:paraId="1346A7E4" w14:textId="77777777" w:rsidR="0057305C" w:rsidRPr="001776D7" w:rsidRDefault="0057305C" w:rsidP="001776D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776D7">
              <w:rPr>
                <w:rFonts w:ascii="Times New Roman" w:hAnsi="Times New Roman" w:cs="Times New Roman"/>
                <w:b/>
                <w:bCs/>
                <w:color w:val="000000"/>
              </w:rPr>
              <w:t>Самостоятельная работа обучающихся</w:t>
            </w:r>
          </w:p>
          <w:p w14:paraId="18A3A422" w14:textId="77777777" w:rsidR="0057305C" w:rsidRPr="001776D7" w:rsidRDefault="0057305C" w:rsidP="001776D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1776D7">
              <w:rPr>
                <w:rFonts w:ascii="Times New Roman" w:hAnsi="Times New Roman" w:cs="Times New Roman"/>
                <w:bCs/>
                <w:color w:val="000000"/>
              </w:rPr>
              <w:t>Работа с учебной литературой (учебник, конспект, дополнительная литература)</w:t>
            </w:r>
          </w:p>
          <w:p w14:paraId="58DC58B5" w14:textId="77777777" w:rsidR="0057305C" w:rsidRPr="001776D7" w:rsidRDefault="0057305C" w:rsidP="001776D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1776D7">
              <w:rPr>
                <w:rFonts w:ascii="Times New Roman" w:hAnsi="Times New Roman" w:cs="Times New Roman"/>
                <w:bCs/>
                <w:color w:val="000000"/>
              </w:rPr>
              <w:t>Работа с электронным материалом.</w:t>
            </w:r>
          </w:p>
          <w:p w14:paraId="184405FA" w14:textId="77777777" w:rsidR="0057305C" w:rsidRDefault="0057305C" w:rsidP="009F25B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152" w:type="dxa"/>
          </w:tcPr>
          <w:p w14:paraId="04A602B8" w14:textId="77777777" w:rsidR="0057305C" w:rsidRDefault="0057305C" w:rsidP="001776D7">
            <w:pPr>
              <w:jc w:val="center"/>
              <w:rPr>
                <w:rFonts w:ascii="Times New Roman" w:hAnsi="Times New Roman" w:cs="Times New Roman"/>
                <w:b/>
                <w:iCs/>
              </w:rPr>
            </w:pPr>
          </w:p>
          <w:p w14:paraId="6FC2F77A" w14:textId="77777777" w:rsidR="0057305C" w:rsidRPr="001776D7" w:rsidRDefault="0057305C" w:rsidP="001776D7">
            <w:pPr>
              <w:jc w:val="center"/>
              <w:rPr>
                <w:rFonts w:ascii="Times New Roman" w:hAnsi="Times New Roman" w:cs="Times New Roman"/>
                <w:iCs/>
              </w:rPr>
            </w:pPr>
            <w:r w:rsidRPr="001776D7"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559" w:type="dxa"/>
            <w:vAlign w:val="center"/>
          </w:tcPr>
          <w:p w14:paraId="259CEAB9" w14:textId="77777777" w:rsidR="0057305C" w:rsidRPr="0057305C" w:rsidRDefault="0057305C" w:rsidP="001776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367" w:type="dxa"/>
            <w:vMerge/>
          </w:tcPr>
          <w:p w14:paraId="0FE58829" w14:textId="77777777" w:rsidR="0057305C" w:rsidRPr="00AD5B25" w:rsidRDefault="0057305C" w:rsidP="001776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57305C" w:rsidRPr="00AD5B25" w14:paraId="0FA579EB" w14:textId="77777777" w:rsidTr="0057305C">
        <w:trPr>
          <w:trHeight w:val="73"/>
          <w:jc w:val="center"/>
        </w:trPr>
        <w:tc>
          <w:tcPr>
            <w:tcW w:w="1493" w:type="dxa"/>
            <w:vMerge w:val="restart"/>
          </w:tcPr>
          <w:p w14:paraId="28C54A1A" w14:textId="77777777" w:rsidR="0057305C" w:rsidRDefault="0057305C" w:rsidP="001776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801F9">
              <w:rPr>
                <w:rFonts w:ascii="Times New Roman" w:hAnsi="Times New Roman" w:cs="Times New Roman"/>
                <w:b/>
                <w:bCs/>
              </w:rPr>
              <w:t>Тема 4.</w:t>
            </w:r>
          </w:p>
          <w:p w14:paraId="33B8A209" w14:textId="77777777" w:rsidR="0057305C" w:rsidRPr="001776D7" w:rsidRDefault="0057305C" w:rsidP="001776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801F9">
              <w:rPr>
                <w:rFonts w:ascii="Times New Roman" w:hAnsi="Times New Roman" w:cs="Times New Roman"/>
                <w:b/>
                <w:bCs/>
              </w:rPr>
              <w:t>Сетевые архитектуры</w:t>
            </w:r>
          </w:p>
        </w:tc>
        <w:tc>
          <w:tcPr>
            <w:tcW w:w="5717" w:type="dxa"/>
          </w:tcPr>
          <w:p w14:paraId="4D2CFDE6" w14:textId="77777777" w:rsidR="0057305C" w:rsidRDefault="0057305C" w:rsidP="001776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1152" w:type="dxa"/>
          </w:tcPr>
          <w:p w14:paraId="52153719" w14:textId="77777777" w:rsidR="0057305C" w:rsidRDefault="0057305C" w:rsidP="001776D7">
            <w:pPr>
              <w:jc w:val="center"/>
              <w:rPr>
                <w:rFonts w:ascii="Times New Roman" w:hAnsi="Times New Roman" w:cs="Times New Roman"/>
                <w:b/>
                <w:iCs/>
              </w:rPr>
            </w:pPr>
            <w:r>
              <w:rPr>
                <w:rFonts w:ascii="Times New Roman" w:hAnsi="Times New Roman" w:cs="Times New Roman"/>
                <w:b/>
                <w:iCs/>
              </w:rPr>
              <w:t>12</w:t>
            </w:r>
          </w:p>
        </w:tc>
        <w:tc>
          <w:tcPr>
            <w:tcW w:w="1559" w:type="dxa"/>
            <w:vAlign w:val="center"/>
          </w:tcPr>
          <w:p w14:paraId="12EF8C0F" w14:textId="77777777" w:rsidR="0057305C" w:rsidRPr="0057305C" w:rsidRDefault="0057305C" w:rsidP="009F25B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Merge w:val="restart"/>
          </w:tcPr>
          <w:p w14:paraId="0ADCC3FD" w14:textId="77777777" w:rsidR="0057305C" w:rsidRDefault="0057305C" w:rsidP="009F25B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52577EA6" w14:textId="77777777" w:rsidR="0057305C" w:rsidRDefault="0057305C" w:rsidP="009F25B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01A299EC" w14:textId="77777777" w:rsidR="0057305C" w:rsidRDefault="0057305C" w:rsidP="009F25B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55F7B0A0" w14:textId="77777777" w:rsidR="0057305C" w:rsidRDefault="0057305C" w:rsidP="009F25B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1A3FC551" w14:textId="77777777" w:rsidR="0057305C" w:rsidRDefault="0057305C" w:rsidP="009F25B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1B81758B" w14:textId="0B1E119F" w:rsidR="0057305C" w:rsidRPr="008801F9" w:rsidRDefault="0057305C" w:rsidP="009F25B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01</w:t>
            </w:r>
            <w:r w:rsidRPr="008801F9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>ОК 02</w:t>
            </w:r>
            <w:r w:rsidRPr="008801F9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>ОК 04</w:t>
            </w:r>
            <w:r w:rsidRPr="008801F9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>ОК 05</w:t>
            </w:r>
            <w:r w:rsidRPr="008801F9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>ОК 09</w:t>
            </w:r>
            <w:r w:rsidR="00256C50">
              <w:rPr>
                <w:rFonts w:ascii="Times New Roman" w:hAnsi="Times New Roman" w:cs="Times New Roman"/>
              </w:rPr>
              <w:t>,</w:t>
            </w:r>
          </w:p>
          <w:p w14:paraId="5087030D" w14:textId="77777777" w:rsidR="0057305C" w:rsidRPr="008801F9" w:rsidRDefault="0057305C" w:rsidP="009F25B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801F9">
              <w:rPr>
                <w:rFonts w:ascii="Times New Roman" w:hAnsi="Times New Roman" w:cs="Times New Roman"/>
              </w:rPr>
              <w:t>ПК 5.3,</w:t>
            </w:r>
          </w:p>
          <w:p w14:paraId="668CF458" w14:textId="77777777" w:rsidR="0057305C" w:rsidRPr="008801F9" w:rsidRDefault="0057305C" w:rsidP="009F25B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 6.1, ПК 6.5</w:t>
            </w:r>
          </w:p>
          <w:p w14:paraId="1B2C5AD6" w14:textId="63A749F7" w:rsidR="0057305C" w:rsidRPr="0035024E" w:rsidRDefault="0057305C" w:rsidP="003502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ПК 7.1-ПК 7.3, ПК 9.4, 9.6, ПК </w:t>
            </w:r>
            <w:r w:rsidRPr="008801F9">
              <w:rPr>
                <w:rFonts w:ascii="Times New Roman" w:hAnsi="Times New Roman" w:cs="Times New Roman"/>
              </w:rPr>
              <w:t>9.10</w:t>
            </w:r>
            <w:r w:rsidR="00256C50">
              <w:rPr>
                <w:rFonts w:ascii="Times New Roman" w:hAnsi="Times New Roman" w:cs="Times New Roman"/>
              </w:rPr>
              <w:t xml:space="preserve">, ЛР4, </w:t>
            </w:r>
            <w:r w:rsidR="00256C50">
              <w:rPr>
                <w:rFonts w:ascii="Times New Roman" w:hAnsi="Times New Roman" w:cs="Times New Roman"/>
              </w:rPr>
              <w:lastRenderedPageBreak/>
              <w:t>ЛР7, ЛР10, ЛР13-16</w:t>
            </w:r>
          </w:p>
        </w:tc>
      </w:tr>
      <w:tr w:rsidR="0057305C" w:rsidRPr="00AD5B25" w14:paraId="54818E3B" w14:textId="77777777" w:rsidTr="0057305C">
        <w:trPr>
          <w:trHeight w:val="73"/>
          <w:jc w:val="center"/>
        </w:trPr>
        <w:tc>
          <w:tcPr>
            <w:tcW w:w="1493" w:type="dxa"/>
            <w:vMerge/>
          </w:tcPr>
          <w:p w14:paraId="5A42EC5C" w14:textId="77777777" w:rsidR="0057305C" w:rsidRPr="008801F9" w:rsidRDefault="0057305C" w:rsidP="001776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717" w:type="dxa"/>
          </w:tcPr>
          <w:p w14:paraId="547263E8" w14:textId="51D96899" w:rsidR="0057305C" w:rsidRDefault="0024534F" w:rsidP="001776D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12</w:t>
            </w:r>
            <w:r w:rsidR="0057305C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. </w:t>
            </w:r>
            <w:r w:rsidR="0057305C" w:rsidRPr="001776D7">
              <w:rPr>
                <w:rFonts w:ascii="Times New Roman" w:hAnsi="Times New Roman" w:cs="Times New Roman"/>
                <w:b/>
                <w:bCs/>
                <w:color w:val="000000"/>
              </w:rPr>
              <w:t>Технологии локальных компьютерных сетей</w:t>
            </w:r>
            <w:r w:rsidR="0057305C" w:rsidRPr="008801F9">
              <w:rPr>
                <w:rFonts w:ascii="Times New Roman" w:hAnsi="Times New Roman" w:cs="Times New Roman"/>
                <w:bCs/>
                <w:color w:val="000000"/>
              </w:rPr>
              <w:t xml:space="preserve">. Технология Ethernet. Технологии </w:t>
            </w:r>
            <w:proofErr w:type="spellStart"/>
            <w:r w:rsidR="0057305C" w:rsidRPr="008801F9">
              <w:rPr>
                <w:rFonts w:ascii="Times New Roman" w:hAnsi="Times New Roman" w:cs="Times New Roman"/>
                <w:bCs/>
                <w:color w:val="000000"/>
              </w:rPr>
              <w:t>TokenRing</w:t>
            </w:r>
            <w:proofErr w:type="spellEnd"/>
            <w:r w:rsidR="0057305C" w:rsidRPr="008801F9">
              <w:rPr>
                <w:rFonts w:ascii="Times New Roman" w:hAnsi="Times New Roman" w:cs="Times New Roman"/>
                <w:bCs/>
                <w:color w:val="000000"/>
              </w:rPr>
              <w:t xml:space="preserve"> и </w:t>
            </w:r>
            <w:r w:rsidR="0057305C" w:rsidRPr="008801F9">
              <w:rPr>
                <w:rFonts w:ascii="Times New Roman" w:hAnsi="Times New Roman" w:cs="Times New Roman"/>
                <w:bCs/>
                <w:color w:val="000000"/>
                <w:lang w:val="en-US"/>
              </w:rPr>
              <w:t>FDDI</w:t>
            </w:r>
            <w:r w:rsidR="0057305C" w:rsidRPr="008801F9">
              <w:rPr>
                <w:rFonts w:ascii="Times New Roman" w:hAnsi="Times New Roman" w:cs="Times New Roman"/>
                <w:bCs/>
                <w:color w:val="000000"/>
              </w:rPr>
              <w:t>. Технологии беспроводных локальных сетей.</w:t>
            </w:r>
          </w:p>
        </w:tc>
        <w:tc>
          <w:tcPr>
            <w:tcW w:w="1152" w:type="dxa"/>
          </w:tcPr>
          <w:p w14:paraId="436F96FE" w14:textId="77777777" w:rsidR="0057305C" w:rsidRPr="00CC038F" w:rsidRDefault="0057305C" w:rsidP="001776D7">
            <w:pPr>
              <w:jc w:val="center"/>
              <w:rPr>
                <w:rFonts w:ascii="Times New Roman" w:hAnsi="Times New Roman" w:cs="Times New Roman"/>
                <w:iCs/>
              </w:rPr>
            </w:pPr>
          </w:p>
          <w:p w14:paraId="2B0074B4" w14:textId="77777777" w:rsidR="0057305C" w:rsidRPr="00CC038F" w:rsidRDefault="0057305C" w:rsidP="001776D7">
            <w:pPr>
              <w:jc w:val="center"/>
              <w:rPr>
                <w:rFonts w:ascii="Times New Roman" w:hAnsi="Times New Roman" w:cs="Times New Roman"/>
                <w:iCs/>
              </w:rPr>
            </w:pPr>
            <w:r w:rsidRPr="00CC038F"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559" w:type="dxa"/>
            <w:vAlign w:val="center"/>
          </w:tcPr>
          <w:p w14:paraId="4B89DC7B" w14:textId="77777777" w:rsidR="0057305C" w:rsidRPr="0057305C" w:rsidRDefault="00D54CD0" w:rsidP="001776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367" w:type="dxa"/>
            <w:vMerge/>
          </w:tcPr>
          <w:p w14:paraId="02DC3247" w14:textId="77777777" w:rsidR="0057305C" w:rsidRPr="00AD5B25" w:rsidRDefault="0057305C" w:rsidP="001776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57305C" w:rsidRPr="00AD5B25" w14:paraId="6A41D8FC" w14:textId="77777777" w:rsidTr="0057305C">
        <w:trPr>
          <w:trHeight w:val="73"/>
          <w:jc w:val="center"/>
        </w:trPr>
        <w:tc>
          <w:tcPr>
            <w:tcW w:w="1493" w:type="dxa"/>
            <w:vMerge/>
          </w:tcPr>
          <w:p w14:paraId="093A4F5F" w14:textId="77777777" w:rsidR="0057305C" w:rsidRPr="008801F9" w:rsidRDefault="0057305C" w:rsidP="001776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717" w:type="dxa"/>
          </w:tcPr>
          <w:p w14:paraId="1D03A324" w14:textId="26A20E12" w:rsidR="0057305C" w:rsidRPr="001776D7" w:rsidRDefault="0024534F" w:rsidP="001776D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  <w:r w:rsidR="0057305C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. </w:t>
            </w:r>
            <w:r w:rsidR="0057305C" w:rsidRPr="001776D7">
              <w:rPr>
                <w:rFonts w:ascii="Times New Roman" w:hAnsi="Times New Roman" w:cs="Times New Roman"/>
                <w:b/>
                <w:bCs/>
                <w:color w:val="000000"/>
              </w:rPr>
              <w:t>Технологии глобальных сетей.</w:t>
            </w:r>
            <w:r w:rsidR="0057305C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 w:rsidR="0057305C" w:rsidRPr="008801F9">
              <w:rPr>
                <w:rFonts w:ascii="Times New Roman" w:hAnsi="Times New Roman" w:cs="Times New Roman"/>
                <w:color w:val="000000"/>
              </w:rPr>
              <w:t xml:space="preserve">Принципы построения глобальных сетей. </w:t>
            </w:r>
            <w:r w:rsidR="0057305C" w:rsidRPr="008801F9">
              <w:rPr>
                <w:rFonts w:ascii="Times New Roman" w:hAnsi="Times New Roman" w:cs="Times New Roman"/>
                <w:bCs/>
                <w:color w:val="000000"/>
              </w:rPr>
              <w:t>Организация межсетевого взаимодействия</w:t>
            </w:r>
            <w:r w:rsidR="0057305C">
              <w:rPr>
                <w:rFonts w:ascii="Times New Roman" w:hAnsi="Times New Roman" w:cs="Times New Roman"/>
                <w:bCs/>
                <w:color w:val="000000"/>
              </w:rPr>
              <w:t>.</w:t>
            </w:r>
          </w:p>
        </w:tc>
        <w:tc>
          <w:tcPr>
            <w:tcW w:w="1152" w:type="dxa"/>
          </w:tcPr>
          <w:p w14:paraId="2F965553" w14:textId="77777777" w:rsidR="0057305C" w:rsidRPr="00CC038F" w:rsidRDefault="0057305C" w:rsidP="001776D7">
            <w:pPr>
              <w:jc w:val="center"/>
              <w:rPr>
                <w:rFonts w:ascii="Times New Roman" w:hAnsi="Times New Roman" w:cs="Times New Roman"/>
                <w:iCs/>
              </w:rPr>
            </w:pPr>
            <w:r w:rsidRPr="00CC038F"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559" w:type="dxa"/>
            <w:vAlign w:val="center"/>
          </w:tcPr>
          <w:p w14:paraId="3554224D" w14:textId="77777777" w:rsidR="0057305C" w:rsidRPr="0057305C" w:rsidRDefault="00D54CD0" w:rsidP="001776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367" w:type="dxa"/>
            <w:vMerge/>
          </w:tcPr>
          <w:p w14:paraId="77B4B2F2" w14:textId="77777777" w:rsidR="0057305C" w:rsidRPr="00AD5B25" w:rsidRDefault="0057305C" w:rsidP="001776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57305C" w:rsidRPr="00AD5B25" w14:paraId="6EDC4086" w14:textId="77777777" w:rsidTr="0057305C">
        <w:trPr>
          <w:trHeight w:val="73"/>
          <w:jc w:val="center"/>
        </w:trPr>
        <w:tc>
          <w:tcPr>
            <w:tcW w:w="1493" w:type="dxa"/>
            <w:vMerge/>
          </w:tcPr>
          <w:p w14:paraId="7B2E2B1D" w14:textId="77777777" w:rsidR="0057305C" w:rsidRPr="008801F9" w:rsidRDefault="0057305C" w:rsidP="001776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717" w:type="dxa"/>
          </w:tcPr>
          <w:p w14:paraId="3538E322" w14:textId="77777777" w:rsidR="0057305C" w:rsidRPr="001776D7" w:rsidRDefault="0057305C" w:rsidP="001776D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В том числе практических занятий</w:t>
            </w:r>
          </w:p>
        </w:tc>
        <w:tc>
          <w:tcPr>
            <w:tcW w:w="1152" w:type="dxa"/>
            <w:vAlign w:val="center"/>
          </w:tcPr>
          <w:p w14:paraId="626E62E5" w14:textId="77777777" w:rsidR="0057305C" w:rsidRPr="001776D7" w:rsidRDefault="0057305C" w:rsidP="001776D7">
            <w:pPr>
              <w:jc w:val="center"/>
              <w:rPr>
                <w:rFonts w:ascii="Times New Roman" w:hAnsi="Times New Roman" w:cs="Times New Roman"/>
                <w:iCs/>
              </w:rPr>
            </w:pPr>
            <w:r w:rsidRPr="001776D7">
              <w:rPr>
                <w:rFonts w:ascii="Times New Roman" w:hAnsi="Times New Roman" w:cs="Times New Roman"/>
                <w:iCs/>
              </w:rPr>
              <w:t>8</w:t>
            </w:r>
          </w:p>
        </w:tc>
        <w:tc>
          <w:tcPr>
            <w:tcW w:w="1559" w:type="dxa"/>
            <w:vAlign w:val="center"/>
          </w:tcPr>
          <w:p w14:paraId="3FD4D956" w14:textId="77777777" w:rsidR="0057305C" w:rsidRPr="0057305C" w:rsidRDefault="0057305C" w:rsidP="001776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367" w:type="dxa"/>
            <w:vMerge/>
          </w:tcPr>
          <w:p w14:paraId="63A29287" w14:textId="77777777" w:rsidR="0057305C" w:rsidRPr="00AD5B25" w:rsidRDefault="0057305C" w:rsidP="001776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57305C" w:rsidRPr="00AD5B25" w14:paraId="61D98909" w14:textId="77777777" w:rsidTr="0057305C">
        <w:trPr>
          <w:trHeight w:val="73"/>
          <w:jc w:val="center"/>
        </w:trPr>
        <w:tc>
          <w:tcPr>
            <w:tcW w:w="1493" w:type="dxa"/>
            <w:vMerge/>
          </w:tcPr>
          <w:p w14:paraId="12A43BB6" w14:textId="77777777" w:rsidR="0057305C" w:rsidRPr="008801F9" w:rsidRDefault="0057305C" w:rsidP="001776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  <w:bookmarkStart w:id="17" w:name="_Hlk53191171"/>
          </w:p>
        </w:tc>
        <w:tc>
          <w:tcPr>
            <w:tcW w:w="5717" w:type="dxa"/>
          </w:tcPr>
          <w:p w14:paraId="41935F4D" w14:textId="77777777" w:rsidR="0057305C" w:rsidRPr="001776D7" w:rsidRDefault="0057305C" w:rsidP="001776D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 xml:space="preserve">Практическое занятие №8. </w:t>
            </w:r>
            <w:r w:rsidRPr="00393C38">
              <w:rPr>
                <w:rFonts w:ascii="Times New Roman" w:hAnsi="Times New Roman" w:cs="Times New Roman"/>
                <w:bCs/>
                <w:color w:val="000000"/>
              </w:rPr>
              <w:t>Создание ЛВС различных топологий и заданного состава оборудования</w:t>
            </w:r>
            <w:r>
              <w:rPr>
                <w:rFonts w:ascii="Times New Roman" w:hAnsi="Times New Roman" w:cs="Times New Roman"/>
                <w:bCs/>
                <w:color w:val="000000"/>
              </w:rPr>
              <w:t>.</w:t>
            </w:r>
          </w:p>
        </w:tc>
        <w:tc>
          <w:tcPr>
            <w:tcW w:w="1152" w:type="dxa"/>
            <w:vAlign w:val="center"/>
          </w:tcPr>
          <w:p w14:paraId="4DBBF0ED" w14:textId="77777777" w:rsidR="0057305C" w:rsidRPr="00AB5503" w:rsidRDefault="0057305C" w:rsidP="001776D7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AB5503">
              <w:rPr>
                <w:rFonts w:ascii="Times New Roman" w:hAnsi="Times New Roman" w:cs="Times New Roman"/>
                <w:bCs/>
                <w:iCs/>
              </w:rPr>
              <w:t>2</w:t>
            </w:r>
          </w:p>
        </w:tc>
        <w:tc>
          <w:tcPr>
            <w:tcW w:w="1559" w:type="dxa"/>
            <w:vAlign w:val="center"/>
          </w:tcPr>
          <w:p w14:paraId="3E1699C7" w14:textId="28F1425D" w:rsidR="0057305C" w:rsidRPr="0057305C" w:rsidRDefault="0024534F" w:rsidP="001776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367" w:type="dxa"/>
            <w:vMerge/>
          </w:tcPr>
          <w:p w14:paraId="04162D6E" w14:textId="77777777" w:rsidR="0057305C" w:rsidRPr="00AD5B25" w:rsidRDefault="0057305C" w:rsidP="001776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57305C" w:rsidRPr="00AD5B25" w14:paraId="770EB81E" w14:textId="77777777" w:rsidTr="0057305C">
        <w:trPr>
          <w:trHeight w:val="73"/>
          <w:jc w:val="center"/>
        </w:trPr>
        <w:tc>
          <w:tcPr>
            <w:tcW w:w="1493" w:type="dxa"/>
            <w:vMerge/>
          </w:tcPr>
          <w:p w14:paraId="716B0152" w14:textId="77777777" w:rsidR="0057305C" w:rsidRPr="008801F9" w:rsidRDefault="0057305C" w:rsidP="001776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717" w:type="dxa"/>
          </w:tcPr>
          <w:p w14:paraId="311EABF0" w14:textId="77777777" w:rsidR="0057305C" w:rsidRDefault="0057305C" w:rsidP="001776D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 xml:space="preserve">Практическое занятие №9. </w:t>
            </w:r>
            <w:r w:rsidRPr="00393C38">
              <w:rPr>
                <w:rFonts w:ascii="Times New Roman" w:hAnsi="Times New Roman" w:cs="Times New Roman"/>
                <w:bCs/>
                <w:color w:val="000000"/>
              </w:rPr>
              <w:t>Статическая маршрутизация в компьютерных сетях</w:t>
            </w:r>
            <w:r>
              <w:rPr>
                <w:rFonts w:ascii="Times New Roman" w:hAnsi="Times New Roman" w:cs="Times New Roman"/>
                <w:bCs/>
                <w:color w:val="000000"/>
              </w:rPr>
              <w:t>.</w:t>
            </w:r>
          </w:p>
        </w:tc>
        <w:tc>
          <w:tcPr>
            <w:tcW w:w="1152" w:type="dxa"/>
            <w:vAlign w:val="center"/>
          </w:tcPr>
          <w:p w14:paraId="00B6E77D" w14:textId="77777777" w:rsidR="0057305C" w:rsidRPr="00AB5503" w:rsidRDefault="0057305C" w:rsidP="001776D7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AB5503">
              <w:rPr>
                <w:rFonts w:ascii="Times New Roman" w:hAnsi="Times New Roman" w:cs="Times New Roman"/>
                <w:bCs/>
                <w:iCs/>
              </w:rPr>
              <w:t>2</w:t>
            </w:r>
          </w:p>
        </w:tc>
        <w:tc>
          <w:tcPr>
            <w:tcW w:w="1559" w:type="dxa"/>
            <w:vAlign w:val="center"/>
          </w:tcPr>
          <w:p w14:paraId="03DB5CF6" w14:textId="77777777" w:rsidR="0057305C" w:rsidRPr="0057305C" w:rsidRDefault="00D54CD0" w:rsidP="001776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367" w:type="dxa"/>
            <w:vMerge/>
          </w:tcPr>
          <w:p w14:paraId="118A05D7" w14:textId="77777777" w:rsidR="0057305C" w:rsidRPr="00AD5B25" w:rsidRDefault="0057305C" w:rsidP="001776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57305C" w:rsidRPr="00AD5B25" w14:paraId="4E10279F" w14:textId="77777777" w:rsidTr="0057305C">
        <w:trPr>
          <w:trHeight w:val="73"/>
          <w:jc w:val="center"/>
        </w:trPr>
        <w:tc>
          <w:tcPr>
            <w:tcW w:w="1493" w:type="dxa"/>
            <w:vMerge/>
          </w:tcPr>
          <w:p w14:paraId="0ABA3B83" w14:textId="77777777" w:rsidR="0057305C" w:rsidRPr="008801F9" w:rsidRDefault="0057305C" w:rsidP="001776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717" w:type="dxa"/>
          </w:tcPr>
          <w:p w14:paraId="2589C9C3" w14:textId="77777777" w:rsidR="0057305C" w:rsidRDefault="0057305C" w:rsidP="001776D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 xml:space="preserve">Практическое занятие №10. </w:t>
            </w:r>
            <w:r w:rsidRPr="001776D7">
              <w:rPr>
                <w:rFonts w:ascii="Times New Roman" w:hAnsi="Times New Roman" w:cs="Times New Roman"/>
                <w:color w:val="000000"/>
              </w:rPr>
              <w:t>Маршрутизация и организация шлюза.</w:t>
            </w:r>
          </w:p>
        </w:tc>
        <w:tc>
          <w:tcPr>
            <w:tcW w:w="1152" w:type="dxa"/>
            <w:vAlign w:val="center"/>
          </w:tcPr>
          <w:p w14:paraId="320E0805" w14:textId="77777777" w:rsidR="0057305C" w:rsidRPr="00AB5503" w:rsidRDefault="0057305C" w:rsidP="001776D7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AB5503">
              <w:rPr>
                <w:rFonts w:ascii="Times New Roman" w:hAnsi="Times New Roman" w:cs="Times New Roman"/>
                <w:bCs/>
                <w:iCs/>
              </w:rPr>
              <w:t>2</w:t>
            </w:r>
          </w:p>
        </w:tc>
        <w:tc>
          <w:tcPr>
            <w:tcW w:w="1559" w:type="dxa"/>
            <w:vAlign w:val="center"/>
          </w:tcPr>
          <w:p w14:paraId="5F567AE9" w14:textId="77777777" w:rsidR="0057305C" w:rsidRPr="0057305C" w:rsidRDefault="00D54CD0" w:rsidP="001776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367" w:type="dxa"/>
            <w:vMerge/>
          </w:tcPr>
          <w:p w14:paraId="13B62758" w14:textId="77777777" w:rsidR="0057305C" w:rsidRPr="00AD5B25" w:rsidRDefault="0057305C" w:rsidP="001776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57305C" w:rsidRPr="00AD5B25" w14:paraId="3B9A2526" w14:textId="77777777" w:rsidTr="0057305C">
        <w:trPr>
          <w:trHeight w:val="249"/>
          <w:jc w:val="center"/>
        </w:trPr>
        <w:tc>
          <w:tcPr>
            <w:tcW w:w="1493" w:type="dxa"/>
            <w:vMerge/>
          </w:tcPr>
          <w:p w14:paraId="5CCCD1A2" w14:textId="77777777" w:rsidR="0057305C" w:rsidRPr="008801F9" w:rsidRDefault="0057305C" w:rsidP="001776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717" w:type="dxa"/>
          </w:tcPr>
          <w:p w14:paraId="389309A5" w14:textId="77777777" w:rsidR="0057305C" w:rsidRDefault="0057305C" w:rsidP="001776D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 xml:space="preserve">Практическое занятие №11. </w:t>
            </w:r>
            <w:r w:rsidRPr="00465DE7">
              <w:rPr>
                <w:rFonts w:ascii="Times New Roman" w:hAnsi="Times New Roman" w:cs="Times New Roman"/>
                <w:color w:val="000000"/>
              </w:rPr>
              <w:t>Построение корпоративной сети с использованием маршрутизаторов и технологии ATM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152" w:type="dxa"/>
            <w:vAlign w:val="center"/>
          </w:tcPr>
          <w:p w14:paraId="7BE5D7F4" w14:textId="77777777" w:rsidR="0057305C" w:rsidRPr="00AB5503" w:rsidRDefault="0057305C" w:rsidP="001776D7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AB5503">
              <w:rPr>
                <w:rFonts w:ascii="Times New Roman" w:hAnsi="Times New Roman" w:cs="Times New Roman"/>
                <w:bCs/>
                <w:iCs/>
              </w:rPr>
              <w:t>2</w:t>
            </w:r>
          </w:p>
        </w:tc>
        <w:tc>
          <w:tcPr>
            <w:tcW w:w="1559" w:type="dxa"/>
            <w:vAlign w:val="center"/>
          </w:tcPr>
          <w:p w14:paraId="3B9AA3C0" w14:textId="77777777" w:rsidR="0057305C" w:rsidRPr="0057305C" w:rsidRDefault="00D54CD0" w:rsidP="001776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367" w:type="dxa"/>
            <w:vMerge/>
          </w:tcPr>
          <w:p w14:paraId="3688DD2F" w14:textId="77777777" w:rsidR="0057305C" w:rsidRPr="00AD5B25" w:rsidRDefault="0057305C" w:rsidP="001776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bookmarkEnd w:id="17"/>
      <w:tr w:rsidR="0057305C" w:rsidRPr="00AD5B25" w14:paraId="4D914755" w14:textId="77777777" w:rsidTr="0057305C">
        <w:trPr>
          <w:trHeight w:val="1164"/>
          <w:jc w:val="center"/>
        </w:trPr>
        <w:tc>
          <w:tcPr>
            <w:tcW w:w="1493" w:type="dxa"/>
            <w:vMerge/>
          </w:tcPr>
          <w:p w14:paraId="238FEAD0" w14:textId="77777777" w:rsidR="0057305C" w:rsidRPr="008801F9" w:rsidRDefault="0057305C" w:rsidP="001776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717" w:type="dxa"/>
          </w:tcPr>
          <w:p w14:paraId="632FF664" w14:textId="77777777" w:rsidR="0057305C" w:rsidRPr="009F25B8" w:rsidRDefault="0057305C" w:rsidP="009F25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Самостоятельная работа обучающихся</w:t>
            </w:r>
          </w:p>
          <w:p w14:paraId="420C4972" w14:textId="77777777" w:rsidR="0057305C" w:rsidRPr="009F25B8" w:rsidRDefault="0057305C" w:rsidP="009F25B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9F25B8">
              <w:rPr>
                <w:rFonts w:ascii="Times New Roman" w:hAnsi="Times New Roman" w:cs="Times New Roman"/>
                <w:bCs/>
                <w:color w:val="000000"/>
              </w:rPr>
              <w:t>Работа с учебной литературой (учебник, конспект, дополнительная литература)</w:t>
            </w:r>
          </w:p>
          <w:p w14:paraId="6C6A8290" w14:textId="77777777" w:rsidR="0057305C" w:rsidRPr="009F25B8" w:rsidRDefault="0057305C" w:rsidP="009F25B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9F25B8">
              <w:rPr>
                <w:rFonts w:ascii="Times New Roman" w:hAnsi="Times New Roman" w:cs="Times New Roman"/>
                <w:bCs/>
                <w:color w:val="000000"/>
              </w:rPr>
              <w:t>Работа с электронным материалом.</w:t>
            </w:r>
          </w:p>
        </w:tc>
        <w:tc>
          <w:tcPr>
            <w:tcW w:w="1152" w:type="dxa"/>
          </w:tcPr>
          <w:p w14:paraId="4D1FBA95" w14:textId="77777777" w:rsidR="0057305C" w:rsidRDefault="0057305C" w:rsidP="001776D7">
            <w:pPr>
              <w:jc w:val="center"/>
              <w:rPr>
                <w:rFonts w:ascii="Times New Roman" w:hAnsi="Times New Roman" w:cs="Times New Roman"/>
                <w:iCs/>
              </w:rPr>
            </w:pPr>
          </w:p>
          <w:p w14:paraId="5545D219" w14:textId="77777777" w:rsidR="0057305C" w:rsidRDefault="0057305C" w:rsidP="001776D7">
            <w:pPr>
              <w:jc w:val="center"/>
              <w:rPr>
                <w:rFonts w:ascii="Times New Roman" w:hAnsi="Times New Roman" w:cs="Times New Roman"/>
                <w:iCs/>
              </w:rPr>
            </w:pPr>
          </w:p>
          <w:p w14:paraId="7299FF77" w14:textId="77777777" w:rsidR="0057305C" w:rsidRPr="009F25B8" w:rsidRDefault="0057305C" w:rsidP="001776D7">
            <w:pPr>
              <w:jc w:val="center"/>
              <w:rPr>
                <w:rFonts w:ascii="Times New Roman" w:hAnsi="Times New Roman" w:cs="Times New Roman"/>
                <w:iCs/>
              </w:rPr>
            </w:pPr>
            <w:r w:rsidRPr="009F25B8"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559" w:type="dxa"/>
            <w:vAlign w:val="center"/>
          </w:tcPr>
          <w:p w14:paraId="18EA7823" w14:textId="77777777" w:rsidR="0057305C" w:rsidRPr="0057305C" w:rsidRDefault="0057305C" w:rsidP="001776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367" w:type="dxa"/>
            <w:vMerge/>
          </w:tcPr>
          <w:p w14:paraId="760F8C96" w14:textId="77777777" w:rsidR="0057305C" w:rsidRPr="00AD5B25" w:rsidRDefault="0057305C" w:rsidP="001776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57305C" w:rsidRPr="00AD5B25" w14:paraId="1AEE0AB7" w14:textId="77777777" w:rsidTr="0057305C">
        <w:trPr>
          <w:jc w:val="center"/>
        </w:trPr>
        <w:tc>
          <w:tcPr>
            <w:tcW w:w="7210" w:type="dxa"/>
            <w:gridSpan w:val="2"/>
          </w:tcPr>
          <w:p w14:paraId="596A76FF" w14:textId="77777777" w:rsidR="0057305C" w:rsidRPr="00AD5B25" w:rsidRDefault="0057305C" w:rsidP="001776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AD5B25">
              <w:rPr>
                <w:rFonts w:ascii="Times New Roman" w:hAnsi="Times New Roman" w:cs="Times New Roman"/>
                <w:b/>
                <w:bCs/>
              </w:rPr>
              <w:t>Промежуточная аттестация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– дифференцированный зачет</w:t>
            </w:r>
          </w:p>
        </w:tc>
        <w:tc>
          <w:tcPr>
            <w:tcW w:w="1152" w:type="dxa"/>
          </w:tcPr>
          <w:p w14:paraId="6463FCC9" w14:textId="77777777" w:rsidR="0057305C" w:rsidRPr="009F25B8" w:rsidRDefault="0057305C" w:rsidP="001776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-</w:t>
            </w:r>
          </w:p>
        </w:tc>
        <w:tc>
          <w:tcPr>
            <w:tcW w:w="1559" w:type="dxa"/>
            <w:vAlign w:val="center"/>
          </w:tcPr>
          <w:p w14:paraId="6AE5974A" w14:textId="77777777" w:rsidR="0057305C" w:rsidRPr="0057305C" w:rsidRDefault="0057305C" w:rsidP="001776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367" w:type="dxa"/>
          </w:tcPr>
          <w:p w14:paraId="04E9DDC9" w14:textId="77777777" w:rsidR="0057305C" w:rsidRPr="00AD5B25" w:rsidRDefault="0057305C" w:rsidP="001776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57305C" w:rsidRPr="00AD5B25" w14:paraId="3DD42289" w14:textId="77777777" w:rsidTr="0057305C">
        <w:trPr>
          <w:jc w:val="center"/>
        </w:trPr>
        <w:tc>
          <w:tcPr>
            <w:tcW w:w="7210" w:type="dxa"/>
            <w:gridSpan w:val="2"/>
          </w:tcPr>
          <w:p w14:paraId="391DC5C7" w14:textId="77777777" w:rsidR="0057305C" w:rsidRPr="00AD5B25" w:rsidRDefault="0057305C" w:rsidP="001776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AD5B25">
              <w:rPr>
                <w:rFonts w:ascii="Times New Roman" w:hAnsi="Times New Roman" w:cs="Times New Roman"/>
                <w:b/>
                <w:bCs/>
              </w:rPr>
              <w:t>Всего:</w:t>
            </w:r>
          </w:p>
        </w:tc>
        <w:tc>
          <w:tcPr>
            <w:tcW w:w="1152" w:type="dxa"/>
          </w:tcPr>
          <w:p w14:paraId="46393F14" w14:textId="77777777" w:rsidR="0057305C" w:rsidRPr="009F25B8" w:rsidRDefault="0057305C" w:rsidP="001776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9F25B8">
              <w:rPr>
                <w:rFonts w:ascii="Times New Roman" w:hAnsi="Times New Roman" w:cs="Times New Roman"/>
                <w:b/>
                <w:iCs/>
              </w:rPr>
              <w:t>58</w:t>
            </w:r>
          </w:p>
        </w:tc>
        <w:tc>
          <w:tcPr>
            <w:tcW w:w="1559" w:type="dxa"/>
            <w:vAlign w:val="center"/>
          </w:tcPr>
          <w:p w14:paraId="1D35CFAA" w14:textId="77777777" w:rsidR="0057305C" w:rsidRPr="0057305C" w:rsidRDefault="0057305C" w:rsidP="001776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367" w:type="dxa"/>
          </w:tcPr>
          <w:p w14:paraId="346C67BA" w14:textId="77777777" w:rsidR="0057305C" w:rsidRPr="00AD5B25" w:rsidRDefault="0057305C" w:rsidP="001776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</w:tbl>
    <w:p w14:paraId="0E3DC50E" w14:textId="77777777" w:rsidR="00FF67DF" w:rsidRDefault="00FF67DF" w:rsidP="00CC6B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i/>
          <w:iCs/>
          <w:color w:val="FF0000"/>
        </w:rPr>
      </w:pPr>
    </w:p>
    <w:p w14:paraId="72BD510C" w14:textId="77777777" w:rsidR="00FF67DF" w:rsidRPr="005B31FE" w:rsidRDefault="00FF67DF" w:rsidP="00CC6B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FF0000"/>
        </w:rPr>
        <w:tab/>
      </w:r>
    </w:p>
    <w:p w14:paraId="63DB2494" w14:textId="77777777" w:rsidR="00FF67DF" w:rsidRPr="005B31FE" w:rsidRDefault="00FF67DF" w:rsidP="00B722D0">
      <w:pPr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bookmarkStart w:id="18" w:name="_Toc283296934"/>
      <w:bookmarkStart w:id="19" w:name="_Toc283648317"/>
      <w:bookmarkEnd w:id="7"/>
      <w:bookmarkEnd w:id="8"/>
    </w:p>
    <w:p w14:paraId="69173F45" w14:textId="77777777" w:rsidR="006169AD" w:rsidRDefault="006169AD" w:rsidP="005B31FE">
      <w:pPr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br w:type="page"/>
      </w:r>
    </w:p>
    <w:p w14:paraId="3BE31D6C" w14:textId="77777777" w:rsidR="00FF67DF" w:rsidRPr="006169AD" w:rsidRDefault="00FF67DF" w:rsidP="006169AD">
      <w:pPr>
        <w:pStyle w:val="1"/>
        <w:rPr>
          <w:rFonts w:ascii="Times New Roman" w:hAnsi="Times New Roman" w:cs="Times New Roman"/>
          <w:b/>
          <w:caps/>
          <w:sz w:val="32"/>
        </w:rPr>
      </w:pPr>
      <w:r w:rsidRPr="006169AD">
        <w:rPr>
          <w:rFonts w:ascii="Times New Roman" w:hAnsi="Times New Roman" w:cs="Times New Roman"/>
          <w:b/>
          <w:caps/>
          <w:sz w:val="32"/>
        </w:rPr>
        <w:lastRenderedPageBreak/>
        <w:t>3. условия РЕАЛИЗАЦИИ УЧЕБНОЙ дисциплины</w:t>
      </w:r>
    </w:p>
    <w:p w14:paraId="12EC8C88" w14:textId="77777777" w:rsidR="00FF67DF" w:rsidRPr="00DC0D47" w:rsidRDefault="00FF67DF" w:rsidP="00F27F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bookmarkEnd w:id="18"/>
    <w:bookmarkEnd w:id="19"/>
    <w:p w14:paraId="17D7FE26" w14:textId="77777777" w:rsidR="00FF67DF" w:rsidRPr="0052391B" w:rsidRDefault="00FF67DF" w:rsidP="00F27F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2391B">
        <w:rPr>
          <w:rFonts w:ascii="Times New Roman" w:hAnsi="Times New Roman" w:cs="Times New Roman"/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14:paraId="543DA8E2" w14:textId="77777777" w:rsidR="00FF67DF" w:rsidRPr="0037608D" w:rsidRDefault="00FF67DF" w:rsidP="0005214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5C84BEF7" w14:textId="77777777" w:rsidR="0052391B" w:rsidRDefault="00FF67DF" w:rsidP="0052391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2391B">
        <w:rPr>
          <w:rFonts w:ascii="Times New Roman" w:hAnsi="Times New Roman" w:cs="Times New Roman"/>
          <w:sz w:val="28"/>
          <w:szCs w:val="28"/>
        </w:rPr>
        <w:t xml:space="preserve">Реализация учебной дисциплины требует наличия </w:t>
      </w:r>
      <w:bookmarkStart w:id="20" w:name="_Toc283296935"/>
      <w:bookmarkStart w:id="21" w:name="_Toc283648318"/>
      <w:r w:rsidR="0052391B">
        <w:rPr>
          <w:rFonts w:ascii="Times New Roman" w:hAnsi="Times New Roman" w:cs="Times New Roman"/>
          <w:bCs/>
          <w:sz w:val="28"/>
          <w:szCs w:val="28"/>
        </w:rPr>
        <w:t>л</w:t>
      </w:r>
      <w:r w:rsidR="0052391B" w:rsidRPr="0052391B">
        <w:rPr>
          <w:rFonts w:ascii="Times New Roman" w:hAnsi="Times New Roman" w:cs="Times New Roman"/>
          <w:bCs/>
          <w:sz w:val="28"/>
          <w:szCs w:val="28"/>
        </w:rPr>
        <w:t>аборатори</w:t>
      </w:r>
      <w:r w:rsidR="0052391B">
        <w:rPr>
          <w:rFonts w:ascii="Times New Roman" w:hAnsi="Times New Roman" w:cs="Times New Roman"/>
          <w:bCs/>
          <w:sz w:val="28"/>
          <w:szCs w:val="28"/>
        </w:rPr>
        <w:t>и</w:t>
      </w:r>
      <w:r w:rsidR="0052391B" w:rsidRPr="0052391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7088F">
        <w:rPr>
          <w:rFonts w:ascii="Times New Roman" w:hAnsi="Times New Roman" w:cs="Times New Roman"/>
          <w:bCs/>
          <w:sz w:val="28"/>
          <w:szCs w:val="28"/>
        </w:rPr>
        <w:t>п</w:t>
      </w:r>
      <w:r w:rsidR="0052391B" w:rsidRPr="0052391B">
        <w:rPr>
          <w:rFonts w:ascii="Times New Roman" w:hAnsi="Times New Roman" w:cs="Times New Roman"/>
          <w:sz w:val="28"/>
          <w:szCs w:val="28"/>
        </w:rPr>
        <w:t>рограммного обеспечения и сопровождения компьютерных систем</w:t>
      </w:r>
      <w:r w:rsidR="0052391B">
        <w:rPr>
          <w:rFonts w:ascii="Times New Roman" w:hAnsi="Times New Roman" w:cs="Times New Roman"/>
          <w:sz w:val="28"/>
          <w:szCs w:val="28"/>
        </w:rPr>
        <w:t>.</w:t>
      </w:r>
    </w:p>
    <w:p w14:paraId="6B9EF3E7" w14:textId="77777777" w:rsidR="0027088F" w:rsidRPr="0027088F" w:rsidRDefault="0027088F" w:rsidP="0027088F">
      <w:pPr>
        <w:tabs>
          <w:tab w:val="left" w:pos="276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7088F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Лаборатория п</w:t>
      </w:r>
      <w:r w:rsidRPr="0027088F">
        <w:rPr>
          <w:rFonts w:ascii="Times New Roman" w:eastAsia="Calibri" w:hAnsi="Times New Roman" w:cs="Times New Roman"/>
          <w:sz w:val="28"/>
          <w:szCs w:val="28"/>
          <w:lang w:eastAsia="en-US"/>
        </w:rPr>
        <w:t>рограммного обеспечения и сопровождения компьютерных систем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оснащена необходимым для реализации учебной дисциплины:</w:t>
      </w:r>
    </w:p>
    <w:p w14:paraId="4BFFCD84" w14:textId="77777777" w:rsidR="0027088F" w:rsidRPr="0027088F" w:rsidRDefault="0027088F" w:rsidP="0027088F">
      <w:pPr>
        <w:tabs>
          <w:tab w:val="left" w:pos="276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7088F">
        <w:rPr>
          <w:rFonts w:ascii="Times New Roman" w:eastAsia="Calibri" w:hAnsi="Times New Roman" w:cs="Times New Roman"/>
          <w:sz w:val="28"/>
          <w:szCs w:val="28"/>
          <w:lang w:eastAsia="en-US"/>
        </w:rPr>
        <w:t>Перечень основного оборудования, учебно-наглядных пособий:</w:t>
      </w:r>
    </w:p>
    <w:p w14:paraId="2F7C30AC" w14:textId="77777777" w:rsidR="0027088F" w:rsidRPr="0027088F" w:rsidRDefault="0027088F" w:rsidP="0027088F">
      <w:pPr>
        <w:numPr>
          <w:ilvl w:val="0"/>
          <w:numId w:val="47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27088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комплект мебели для преподавателя,</w:t>
      </w:r>
    </w:p>
    <w:p w14:paraId="4A6409A8" w14:textId="77777777" w:rsidR="0027088F" w:rsidRPr="0027088F" w:rsidRDefault="0027088F" w:rsidP="0027088F">
      <w:pPr>
        <w:numPr>
          <w:ilvl w:val="0"/>
          <w:numId w:val="47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27088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комплект мебели для обучающихся на 25 посадочных мест,</w:t>
      </w:r>
    </w:p>
    <w:p w14:paraId="7AD33D55" w14:textId="77777777" w:rsidR="0027088F" w:rsidRPr="0027088F" w:rsidRDefault="0027088F" w:rsidP="0027088F">
      <w:pPr>
        <w:numPr>
          <w:ilvl w:val="0"/>
          <w:numId w:val="47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27088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маркерная доска,</w:t>
      </w:r>
    </w:p>
    <w:p w14:paraId="14E4D4C7" w14:textId="77777777" w:rsidR="0027088F" w:rsidRPr="0027088F" w:rsidRDefault="0027088F" w:rsidP="0027088F">
      <w:pPr>
        <w:numPr>
          <w:ilvl w:val="0"/>
          <w:numId w:val="47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27088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автоматизированные рабочие места на 15 обучающихся, </w:t>
      </w:r>
    </w:p>
    <w:p w14:paraId="29C3832D" w14:textId="77777777" w:rsidR="0027088F" w:rsidRPr="0027088F" w:rsidRDefault="0027088F" w:rsidP="0027088F">
      <w:pPr>
        <w:numPr>
          <w:ilvl w:val="0"/>
          <w:numId w:val="47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27088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автоматизированное рабочее место преподавателя, </w:t>
      </w:r>
    </w:p>
    <w:p w14:paraId="4C8C279E" w14:textId="77777777" w:rsidR="0027088F" w:rsidRPr="0027088F" w:rsidRDefault="0027088F" w:rsidP="0027088F">
      <w:pPr>
        <w:numPr>
          <w:ilvl w:val="0"/>
          <w:numId w:val="47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27088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сервер (удаленно),</w:t>
      </w:r>
    </w:p>
    <w:p w14:paraId="37D8C32C" w14:textId="77777777" w:rsidR="0027088F" w:rsidRPr="0027088F" w:rsidRDefault="0027088F" w:rsidP="0027088F">
      <w:pPr>
        <w:numPr>
          <w:ilvl w:val="0"/>
          <w:numId w:val="47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27088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мультимедиа-проектор, </w:t>
      </w:r>
    </w:p>
    <w:p w14:paraId="11C4429C" w14:textId="77777777" w:rsidR="0027088F" w:rsidRPr="0027088F" w:rsidRDefault="0027088F" w:rsidP="0027088F">
      <w:pPr>
        <w:numPr>
          <w:ilvl w:val="0"/>
          <w:numId w:val="47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27088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экран настенный,</w:t>
      </w:r>
    </w:p>
    <w:p w14:paraId="313C030F" w14:textId="77777777" w:rsidR="0027088F" w:rsidRPr="0027088F" w:rsidRDefault="0027088F" w:rsidP="0027088F">
      <w:pPr>
        <w:numPr>
          <w:ilvl w:val="0"/>
          <w:numId w:val="47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27088F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en-US"/>
        </w:rPr>
        <w:t>комплект</w:t>
      </w:r>
      <w:r w:rsidRPr="0027088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учебно-методической документации,</w:t>
      </w:r>
    </w:p>
    <w:p w14:paraId="664E2C9D" w14:textId="77777777" w:rsidR="0027088F" w:rsidRPr="0027088F" w:rsidRDefault="0027088F" w:rsidP="0027088F">
      <w:pPr>
        <w:numPr>
          <w:ilvl w:val="0"/>
          <w:numId w:val="47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en-US"/>
        </w:rPr>
      </w:pPr>
      <w:r w:rsidRPr="0027088F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en-US"/>
        </w:rPr>
        <w:t>комплект учебников (учебных пособий).</w:t>
      </w:r>
    </w:p>
    <w:p w14:paraId="60127EE4" w14:textId="77777777" w:rsidR="0027088F" w:rsidRPr="0027088F" w:rsidRDefault="0027088F" w:rsidP="0027088F">
      <w:pPr>
        <w:tabs>
          <w:tab w:val="left" w:pos="276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7088F">
        <w:rPr>
          <w:rFonts w:ascii="Times New Roman" w:eastAsia="Calibri" w:hAnsi="Times New Roman" w:cs="Times New Roman"/>
          <w:sz w:val="28"/>
          <w:szCs w:val="28"/>
          <w:lang w:eastAsia="en-US"/>
        </w:rPr>
        <w:t>Программное обеспечение:</w:t>
      </w:r>
    </w:p>
    <w:p w14:paraId="409AD455" w14:textId="77777777" w:rsidR="0027088F" w:rsidRPr="0027088F" w:rsidRDefault="0027088F" w:rsidP="0027088F">
      <w:pPr>
        <w:numPr>
          <w:ilvl w:val="0"/>
          <w:numId w:val="47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proofErr w:type="spellStart"/>
      <w:r w:rsidRPr="0027088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MicrosoftWindows</w:t>
      </w:r>
      <w:proofErr w:type="spellEnd"/>
      <w:r w:rsidRPr="0027088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10 (лицензия №61046615, авторизованный номер лицензиата 91049631ZZE1410),</w:t>
      </w:r>
    </w:p>
    <w:p w14:paraId="0ED0A31D" w14:textId="77777777" w:rsidR="0027088F" w:rsidRPr="0027088F" w:rsidRDefault="0027088F" w:rsidP="0027088F">
      <w:pPr>
        <w:numPr>
          <w:ilvl w:val="0"/>
          <w:numId w:val="47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proofErr w:type="spellStart"/>
      <w:r w:rsidRPr="0027088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MicrosoftOffice</w:t>
      </w:r>
      <w:proofErr w:type="spellEnd"/>
      <w:r w:rsidRPr="0027088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2013 (лицензия №68845688, авторизованный номер лицензиата 61748179ZZE0902),</w:t>
      </w:r>
    </w:p>
    <w:p w14:paraId="750E4807" w14:textId="77777777" w:rsidR="0027088F" w:rsidRPr="0027088F" w:rsidRDefault="0027088F" w:rsidP="0027088F">
      <w:pPr>
        <w:numPr>
          <w:ilvl w:val="0"/>
          <w:numId w:val="47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en-US" w:eastAsia="en-US"/>
        </w:rPr>
      </w:pPr>
      <w:r w:rsidRPr="0027088F">
        <w:rPr>
          <w:rFonts w:ascii="Times New Roman" w:eastAsia="Calibri" w:hAnsi="Times New Roman" w:cs="Times New Roman"/>
          <w:color w:val="000000"/>
          <w:sz w:val="28"/>
          <w:szCs w:val="28"/>
          <w:lang w:val="en-US" w:eastAsia="en-US"/>
        </w:rPr>
        <w:t xml:space="preserve">PN KL 4851RATFQ Kaspersky </w:t>
      </w:r>
      <w:proofErr w:type="spellStart"/>
      <w:r w:rsidRPr="0027088F">
        <w:rPr>
          <w:rFonts w:ascii="Times New Roman" w:eastAsia="Calibri" w:hAnsi="Times New Roman" w:cs="Times New Roman"/>
          <w:color w:val="000000"/>
          <w:sz w:val="28"/>
          <w:szCs w:val="28"/>
          <w:lang w:val="en-US" w:eastAsia="en-US"/>
        </w:rPr>
        <w:t>WorkSpace</w:t>
      </w:r>
      <w:proofErr w:type="spellEnd"/>
      <w:r w:rsidRPr="0027088F">
        <w:rPr>
          <w:rFonts w:ascii="Times New Roman" w:eastAsia="Calibri" w:hAnsi="Times New Roman" w:cs="Times New Roman"/>
          <w:color w:val="000000"/>
          <w:sz w:val="28"/>
          <w:szCs w:val="28"/>
          <w:lang w:val="en-US" w:eastAsia="en-US"/>
        </w:rPr>
        <w:t xml:space="preserve"> Security Russian Edition. 250-499 User 1 year Educational Renewal License (</w:t>
      </w:r>
      <w:r w:rsidRPr="0027088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Лицензионное</w:t>
      </w:r>
      <w:r w:rsidRPr="0027088F">
        <w:rPr>
          <w:rFonts w:ascii="Times New Roman" w:eastAsia="Calibri" w:hAnsi="Times New Roman" w:cs="Times New Roman"/>
          <w:color w:val="000000"/>
          <w:sz w:val="28"/>
          <w:szCs w:val="28"/>
          <w:lang w:val="en-US" w:eastAsia="en-US"/>
        </w:rPr>
        <w:t xml:space="preserve"> </w:t>
      </w:r>
      <w:r w:rsidRPr="0027088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соглашение</w:t>
      </w:r>
      <w:r w:rsidRPr="0027088F">
        <w:rPr>
          <w:rFonts w:ascii="Times New Roman" w:eastAsia="Calibri" w:hAnsi="Times New Roman" w:cs="Times New Roman"/>
          <w:color w:val="000000"/>
          <w:sz w:val="28"/>
          <w:szCs w:val="28"/>
          <w:lang w:val="en-US" w:eastAsia="en-US"/>
        </w:rPr>
        <w:t xml:space="preserve"> № </w:t>
      </w:r>
      <w:r w:rsidRPr="0027088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ДОА</w:t>
      </w:r>
      <w:r w:rsidRPr="0027088F">
        <w:rPr>
          <w:rFonts w:ascii="Times New Roman" w:eastAsia="Calibri" w:hAnsi="Times New Roman" w:cs="Times New Roman"/>
          <w:color w:val="000000"/>
          <w:sz w:val="28"/>
          <w:szCs w:val="28"/>
          <w:lang w:val="en-US" w:eastAsia="en-US"/>
        </w:rPr>
        <w:t>300419/1-1/175),</w:t>
      </w:r>
    </w:p>
    <w:p w14:paraId="3FEE3319" w14:textId="77777777" w:rsidR="0027088F" w:rsidRPr="0027088F" w:rsidRDefault="0027088F" w:rsidP="0027088F">
      <w:pPr>
        <w:numPr>
          <w:ilvl w:val="0"/>
          <w:numId w:val="47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proofErr w:type="spellStart"/>
      <w:r w:rsidRPr="0027088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EclipseIDEforJavaEEDevelopers</w:t>
      </w:r>
      <w:proofErr w:type="spellEnd"/>
      <w:r w:rsidRPr="0027088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(свободно распространяемое программное обеспечение) </w:t>
      </w:r>
      <w:hyperlink r:id="rId10" w:history="1">
        <w:r w:rsidRPr="0027088F">
          <w:rPr>
            <w:rFonts w:ascii="Times New Roman" w:eastAsia="Calibri" w:hAnsi="Times New Roman" w:cs="Times New Roman"/>
            <w:color w:val="000000"/>
            <w:sz w:val="28"/>
            <w:szCs w:val="28"/>
            <w:lang w:eastAsia="en-US"/>
          </w:rPr>
          <w:t>https://www.eclipse.org/downloads/packages/release/neon/1/eclipse-ide-java-developers</w:t>
        </w:r>
      </w:hyperlink>
    </w:p>
    <w:p w14:paraId="302B17FB" w14:textId="77777777" w:rsidR="0027088F" w:rsidRPr="0027088F" w:rsidRDefault="0027088F" w:rsidP="0027088F">
      <w:pPr>
        <w:numPr>
          <w:ilvl w:val="0"/>
          <w:numId w:val="47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proofErr w:type="gramStart"/>
      <w:r w:rsidRPr="0027088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.</w:t>
      </w:r>
      <w:proofErr w:type="spellStart"/>
      <w:r w:rsidRPr="0027088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NETFrameworkJDK</w:t>
      </w:r>
      <w:proofErr w:type="spellEnd"/>
      <w:proofErr w:type="gramEnd"/>
      <w:r w:rsidRPr="0027088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8 (свободно распространяемое программное обеспечение) </w:t>
      </w:r>
      <w:hyperlink r:id="rId11" w:history="1">
        <w:r w:rsidRPr="0027088F">
          <w:rPr>
            <w:rFonts w:ascii="Times New Roman" w:eastAsia="Calibri" w:hAnsi="Times New Roman" w:cs="Times New Roman"/>
            <w:color w:val="000000"/>
            <w:sz w:val="28"/>
            <w:szCs w:val="28"/>
            <w:lang w:eastAsia="en-US"/>
          </w:rPr>
          <w:t>https://www.microsoft.com/ru-ru/search?q=.NETFramework</w:t>
        </w:r>
      </w:hyperlink>
    </w:p>
    <w:p w14:paraId="0043C01E" w14:textId="77777777" w:rsidR="0027088F" w:rsidRPr="0027088F" w:rsidRDefault="0027088F" w:rsidP="0027088F">
      <w:pPr>
        <w:numPr>
          <w:ilvl w:val="0"/>
          <w:numId w:val="47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proofErr w:type="spellStart"/>
      <w:r w:rsidRPr="0027088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MicrosoftSQLServerExpressEdition</w:t>
      </w:r>
      <w:proofErr w:type="spellEnd"/>
      <w:r w:rsidRPr="0027088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9 (свободно распространяемое программное обеспечение) </w:t>
      </w:r>
      <w:hyperlink r:id="rId12" w:history="1">
        <w:r w:rsidRPr="0027088F">
          <w:rPr>
            <w:rFonts w:ascii="Times New Roman" w:eastAsia="Calibri" w:hAnsi="Times New Roman" w:cs="Times New Roman"/>
            <w:color w:val="000000"/>
            <w:sz w:val="28"/>
            <w:szCs w:val="28"/>
            <w:lang w:eastAsia="en-US"/>
          </w:rPr>
          <w:t>https://www.microsoft.com/ru-ru/search?q=Microsoft+SQL+Server+Express+Edition</w:t>
        </w:r>
      </w:hyperlink>
    </w:p>
    <w:p w14:paraId="422E00C3" w14:textId="77777777" w:rsidR="0027088F" w:rsidRPr="0027088F" w:rsidRDefault="0027088F" w:rsidP="0027088F">
      <w:pPr>
        <w:numPr>
          <w:ilvl w:val="0"/>
          <w:numId w:val="47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proofErr w:type="spellStart"/>
      <w:r w:rsidRPr="0027088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MySQLInstallerforWindows</w:t>
      </w:r>
      <w:proofErr w:type="spellEnd"/>
      <w:r w:rsidRPr="0027088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(свободно распространяемое программное обеспечение)  </w:t>
      </w:r>
      <w:hyperlink r:id="rId13" w:history="1">
        <w:r w:rsidRPr="0027088F">
          <w:rPr>
            <w:rFonts w:ascii="Times New Roman" w:eastAsia="Calibri" w:hAnsi="Times New Roman" w:cs="Times New Roman"/>
            <w:color w:val="000000"/>
            <w:sz w:val="28"/>
            <w:szCs w:val="28"/>
            <w:lang w:eastAsia="en-US"/>
          </w:rPr>
          <w:t>https://dev.mysql.com/downloads/installer/</w:t>
        </w:r>
      </w:hyperlink>
    </w:p>
    <w:p w14:paraId="79E005B7" w14:textId="77777777" w:rsidR="0027088F" w:rsidRPr="0027088F" w:rsidRDefault="0027088F" w:rsidP="0027088F">
      <w:pPr>
        <w:numPr>
          <w:ilvl w:val="0"/>
          <w:numId w:val="47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proofErr w:type="spellStart"/>
      <w:r w:rsidRPr="0027088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NetBeans</w:t>
      </w:r>
      <w:proofErr w:type="spellEnd"/>
      <w:r w:rsidRPr="0027088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(свободно распространяемое программное обеспечение) </w:t>
      </w:r>
      <w:hyperlink r:id="rId14" w:history="1">
        <w:r w:rsidRPr="0027088F">
          <w:rPr>
            <w:rFonts w:ascii="Times New Roman" w:eastAsia="Calibri" w:hAnsi="Times New Roman" w:cs="Times New Roman"/>
            <w:color w:val="000000"/>
            <w:sz w:val="28"/>
            <w:szCs w:val="28"/>
            <w:lang w:eastAsia="en-US"/>
          </w:rPr>
          <w:t>https://netbeans.org/</w:t>
        </w:r>
      </w:hyperlink>
    </w:p>
    <w:p w14:paraId="224833A5" w14:textId="77777777" w:rsidR="0027088F" w:rsidRPr="0027088F" w:rsidRDefault="0027088F" w:rsidP="0027088F">
      <w:pPr>
        <w:numPr>
          <w:ilvl w:val="0"/>
          <w:numId w:val="47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proofErr w:type="spellStart"/>
      <w:r w:rsidRPr="0027088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MicrosoftSQLServerJavaConnector</w:t>
      </w:r>
      <w:proofErr w:type="spellEnd"/>
      <w:r w:rsidRPr="0027088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(свободно распространяемое программное обеспечение) </w:t>
      </w:r>
      <w:hyperlink r:id="rId15" w:history="1">
        <w:r w:rsidRPr="0027088F">
          <w:rPr>
            <w:rFonts w:ascii="Times New Roman" w:eastAsia="Calibri" w:hAnsi="Times New Roman" w:cs="Times New Roman"/>
            <w:color w:val="000000"/>
            <w:sz w:val="28"/>
            <w:szCs w:val="28"/>
            <w:lang w:eastAsia="en-US"/>
          </w:rPr>
          <w:t>https://docs.microsoft.com/ru-ru/sql/connect/jdbc/download-microsoft-jdbc-driver-for-sql-server?view=sql-server-ver15</w:t>
        </w:r>
      </w:hyperlink>
    </w:p>
    <w:p w14:paraId="46F205A7" w14:textId="77777777" w:rsidR="0027088F" w:rsidRPr="0027088F" w:rsidRDefault="0027088F" w:rsidP="0027088F">
      <w:pPr>
        <w:numPr>
          <w:ilvl w:val="0"/>
          <w:numId w:val="47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proofErr w:type="spellStart"/>
      <w:r w:rsidRPr="0027088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AndroidStudio</w:t>
      </w:r>
      <w:proofErr w:type="spellEnd"/>
      <w:r w:rsidRPr="0027088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(свободно распространяемое программное обеспечение)  </w:t>
      </w:r>
      <w:hyperlink r:id="rId16" w:history="1">
        <w:r w:rsidRPr="0027088F">
          <w:rPr>
            <w:rFonts w:ascii="Times New Roman" w:eastAsia="Calibri" w:hAnsi="Times New Roman" w:cs="Times New Roman"/>
            <w:color w:val="000000"/>
            <w:sz w:val="28"/>
            <w:szCs w:val="28"/>
            <w:lang w:eastAsia="en-US"/>
          </w:rPr>
          <w:t>https://androidstudio.ru/</w:t>
        </w:r>
      </w:hyperlink>
    </w:p>
    <w:p w14:paraId="4DCFA0CC" w14:textId="77777777" w:rsidR="0027088F" w:rsidRPr="0027088F" w:rsidRDefault="0027088F" w:rsidP="0027088F">
      <w:pPr>
        <w:numPr>
          <w:ilvl w:val="0"/>
          <w:numId w:val="47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proofErr w:type="spellStart"/>
      <w:r w:rsidRPr="0027088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lastRenderedPageBreak/>
        <w:t>IntelliJ</w:t>
      </w:r>
      <w:proofErr w:type="spellEnd"/>
      <w:r w:rsidRPr="0027088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IDEA 9 (свободно распространяемое программное обеспечение) </w:t>
      </w:r>
      <w:hyperlink r:id="rId17" w:anchor="type=ide" w:history="1">
        <w:r w:rsidRPr="0027088F">
          <w:rPr>
            <w:rFonts w:ascii="Times New Roman" w:eastAsia="Calibri" w:hAnsi="Times New Roman" w:cs="Times New Roman"/>
            <w:color w:val="000000"/>
            <w:sz w:val="28"/>
            <w:szCs w:val="28"/>
            <w:lang w:eastAsia="en-US"/>
          </w:rPr>
          <w:t>https://www.jetbrains.com/products.html#type=ide</w:t>
        </w:r>
      </w:hyperlink>
    </w:p>
    <w:p w14:paraId="315896BD" w14:textId="77777777" w:rsidR="0027088F" w:rsidRPr="0027088F" w:rsidRDefault="0027088F" w:rsidP="0027088F">
      <w:pPr>
        <w:numPr>
          <w:ilvl w:val="0"/>
          <w:numId w:val="47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proofErr w:type="spellStart"/>
      <w:r w:rsidRPr="0027088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VisioProfessional</w:t>
      </w:r>
      <w:proofErr w:type="spellEnd"/>
      <w:r w:rsidRPr="0027088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2019 (Номер соглашения MPSA 4100107846, номер учетной записи Microsoft 0005648243, ключ TH9GR-JMY63-FFJ2W-9PQV7-Y43RT) </w:t>
      </w:r>
    </w:p>
    <w:p w14:paraId="2E9BA854" w14:textId="77777777" w:rsidR="0027088F" w:rsidRPr="0027088F" w:rsidRDefault="0027088F" w:rsidP="0027088F">
      <w:pPr>
        <w:numPr>
          <w:ilvl w:val="0"/>
          <w:numId w:val="47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proofErr w:type="spellStart"/>
      <w:r w:rsidRPr="0027088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ProjectProfessional</w:t>
      </w:r>
      <w:proofErr w:type="spellEnd"/>
      <w:r w:rsidRPr="0027088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2019 ((Номер соглашения MPSA4100107846, номер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  <w:r w:rsidRPr="0027088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учетной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  <w:r w:rsidRPr="0027088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записи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  <w:r w:rsidRPr="0027088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Microsoft 0005648243, ключ TH9GR-JMY63-FFJ2W-9PQV7-Y43RT)</w:t>
      </w:r>
    </w:p>
    <w:p w14:paraId="249565ED" w14:textId="77777777" w:rsidR="0027088F" w:rsidRPr="0027088F" w:rsidRDefault="0027088F" w:rsidP="0027088F">
      <w:pPr>
        <w:numPr>
          <w:ilvl w:val="0"/>
          <w:numId w:val="47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en-US" w:eastAsia="en-US"/>
        </w:rPr>
      </w:pPr>
      <w:r w:rsidRPr="0027088F">
        <w:rPr>
          <w:rFonts w:ascii="Times New Roman" w:eastAsia="Calibri" w:hAnsi="Times New Roman" w:cs="Times New Roman"/>
          <w:color w:val="000000"/>
          <w:sz w:val="28"/>
          <w:szCs w:val="28"/>
          <w:lang w:val="en-US" w:eastAsia="en-US"/>
        </w:rPr>
        <w:t>Visual Studio Community (</w:t>
      </w:r>
      <w:r w:rsidRPr="0027088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Бесплатная</w:t>
      </w:r>
      <w:r w:rsidRPr="0027088F">
        <w:rPr>
          <w:rFonts w:ascii="Times New Roman" w:eastAsia="Calibri" w:hAnsi="Times New Roman" w:cs="Times New Roman"/>
          <w:color w:val="000000"/>
          <w:sz w:val="28"/>
          <w:szCs w:val="28"/>
          <w:lang w:val="en-US" w:eastAsia="en-US"/>
        </w:rPr>
        <w:t xml:space="preserve"> </w:t>
      </w:r>
      <w:r w:rsidRPr="0027088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версия</w:t>
      </w:r>
      <w:r w:rsidRPr="0027088F">
        <w:rPr>
          <w:rFonts w:ascii="Times New Roman" w:eastAsia="Calibri" w:hAnsi="Times New Roman" w:cs="Times New Roman"/>
          <w:color w:val="000000"/>
          <w:sz w:val="28"/>
          <w:szCs w:val="28"/>
          <w:lang w:val="en-US" w:eastAsia="en-US"/>
        </w:rPr>
        <w:t>)</w:t>
      </w:r>
    </w:p>
    <w:p w14:paraId="1273EC8C" w14:textId="77777777" w:rsidR="0027088F" w:rsidRPr="0027088F" w:rsidRDefault="0027088F" w:rsidP="0027088F">
      <w:pPr>
        <w:numPr>
          <w:ilvl w:val="0"/>
          <w:numId w:val="47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en-US" w:eastAsia="en-US"/>
        </w:rPr>
      </w:pPr>
      <w:r w:rsidRPr="0027088F">
        <w:rPr>
          <w:rFonts w:ascii="Times New Roman" w:eastAsia="Calibri" w:hAnsi="Times New Roman" w:cs="Times New Roman"/>
          <w:color w:val="000000"/>
          <w:sz w:val="28"/>
          <w:szCs w:val="28"/>
          <w:lang w:val="en-US" w:eastAsia="en-US"/>
        </w:rPr>
        <w:t>SQL Server Management Studio (</w:t>
      </w:r>
      <w:r w:rsidRPr="0027088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Бесплатная</w:t>
      </w:r>
      <w:r w:rsidRPr="0027088F">
        <w:rPr>
          <w:rFonts w:ascii="Times New Roman" w:eastAsia="Calibri" w:hAnsi="Times New Roman" w:cs="Times New Roman"/>
          <w:color w:val="000000"/>
          <w:sz w:val="28"/>
          <w:szCs w:val="28"/>
          <w:lang w:val="en-US" w:eastAsia="en-US"/>
        </w:rPr>
        <w:t xml:space="preserve"> </w:t>
      </w:r>
      <w:r w:rsidRPr="0027088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версия</w:t>
      </w:r>
      <w:r w:rsidRPr="0027088F">
        <w:rPr>
          <w:rFonts w:ascii="Times New Roman" w:eastAsia="Calibri" w:hAnsi="Times New Roman" w:cs="Times New Roman"/>
          <w:color w:val="000000"/>
          <w:sz w:val="28"/>
          <w:szCs w:val="28"/>
          <w:lang w:val="en-US" w:eastAsia="en-US"/>
        </w:rPr>
        <w:t>)</w:t>
      </w:r>
    </w:p>
    <w:p w14:paraId="04467A39" w14:textId="77777777" w:rsidR="0027088F" w:rsidRPr="0027088F" w:rsidRDefault="0027088F" w:rsidP="0027088F">
      <w:pPr>
        <w:numPr>
          <w:ilvl w:val="0"/>
          <w:numId w:val="47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en-US" w:eastAsia="en-US"/>
        </w:rPr>
      </w:pPr>
      <w:r w:rsidRPr="0027088F">
        <w:rPr>
          <w:rFonts w:ascii="Times New Roman" w:eastAsia="Calibri" w:hAnsi="Times New Roman" w:cs="Times New Roman"/>
          <w:color w:val="000000"/>
          <w:sz w:val="28"/>
          <w:szCs w:val="28"/>
          <w:lang w:val="en-US" w:eastAsia="en-US"/>
        </w:rPr>
        <w:t>Visual Studio Community (</w:t>
      </w:r>
      <w:r w:rsidRPr="0027088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Бесплатная</w:t>
      </w:r>
      <w:r w:rsidRPr="0027088F">
        <w:rPr>
          <w:rFonts w:ascii="Times New Roman" w:eastAsia="Calibri" w:hAnsi="Times New Roman" w:cs="Times New Roman"/>
          <w:color w:val="000000"/>
          <w:sz w:val="28"/>
          <w:szCs w:val="28"/>
          <w:lang w:val="en-US" w:eastAsia="en-US"/>
        </w:rPr>
        <w:t xml:space="preserve"> </w:t>
      </w:r>
      <w:r w:rsidRPr="0027088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версия</w:t>
      </w:r>
      <w:r w:rsidRPr="0027088F">
        <w:rPr>
          <w:rFonts w:ascii="Times New Roman" w:eastAsia="Calibri" w:hAnsi="Times New Roman" w:cs="Times New Roman"/>
          <w:color w:val="000000"/>
          <w:sz w:val="28"/>
          <w:szCs w:val="28"/>
          <w:lang w:val="en-US" w:eastAsia="en-US"/>
        </w:rPr>
        <w:t>),</w:t>
      </w:r>
    </w:p>
    <w:p w14:paraId="1ECB9B80" w14:textId="77777777" w:rsidR="0027088F" w:rsidRPr="0027088F" w:rsidRDefault="0027088F" w:rsidP="0027088F">
      <w:pPr>
        <w:numPr>
          <w:ilvl w:val="0"/>
          <w:numId w:val="47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en-US" w:eastAsia="en-US"/>
        </w:rPr>
      </w:pPr>
      <w:proofErr w:type="spellStart"/>
      <w:r w:rsidRPr="0027088F">
        <w:rPr>
          <w:rFonts w:ascii="Times New Roman" w:eastAsia="Calibri" w:hAnsi="Times New Roman" w:cs="Times New Roman"/>
          <w:color w:val="000000"/>
          <w:sz w:val="28"/>
          <w:szCs w:val="28"/>
          <w:lang w:val="en-US" w:eastAsia="en-US"/>
        </w:rPr>
        <w:t>Embarcodero</w:t>
      </w:r>
      <w:proofErr w:type="spellEnd"/>
      <w:r w:rsidRPr="0027088F">
        <w:rPr>
          <w:rFonts w:ascii="Times New Roman" w:eastAsia="Calibri" w:hAnsi="Times New Roman" w:cs="Times New Roman"/>
          <w:color w:val="000000"/>
          <w:sz w:val="28"/>
          <w:szCs w:val="28"/>
          <w:lang w:val="en-US" w:eastAsia="en-US"/>
        </w:rPr>
        <w:t xml:space="preserve"> Delphi. Community (</w:t>
      </w:r>
      <w:r w:rsidRPr="0027088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Бесплатная</w:t>
      </w:r>
      <w:r w:rsidRPr="0027088F">
        <w:rPr>
          <w:rFonts w:ascii="Times New Roman" w:eastAsia="Calibri" w:hAnsi="Times New Roman" w:cs="Times New Roman"/>
          <w:color w:val="000000"/>
          <w:sz w:val="28"/>
          <w:szCs w:val="28"/>
          <w:lang w:val="en-US" w:eastAsia="en-US"/>
        </w:rPr>
        <w:t xml:space="preserve"> </w:t>
      </w:r>
      <w:r w:rsidRPr="0027088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версия</w:t>
      </w:r>
      <w:r w:rsidRPr="0027088F">
        <w:rPr>
          <w:rFonts w:ascii="Times New Roman" w:eastAsia="Calibri" w:hAnsi="Times New Roman" w:cs="Times New Roman"/>
          <w:color w:val="000000"/>
          <w:sz w:val="28"/>
          <w:szCs w:val="28"/>
          <w:lang w:val="en-US" w:eastAsia="en-US"/>
        </w:rPr>
        <w:t>),</w:t>
      </w:r>
    </w:p>
    <w:p w14:paraId="04193939" w14:textId="77777777" w:rsidR="0027088F" w:rsidRPr="0027088F" w:rsidRDefault="0027088F" w:rsidP="0027088F">
      <w:pPr>
        <w:numPr>
          <w:ilvl w:val="0"/>
          <w:numId w:val="47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7088F">
        <w:rPr>
          <w:rFonts w:ascii="Times New Roman" w:eastAsia="Calibri" w:hAnsi="Times New Roman" w:cs="Times New Roman"/>
          <w:color w:val="000000"/>
          <w:sz w:val="28"/>
          <w:szCs w:val="28"/>
          <w:lang w:val="en-US" w:eastAsia="en-US"/>
        </w:rPr>
        <w:t>Lazarus</w:t>
      </w:r>
      <w:r w:rsidRPr="00D663CE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(свободно распространяемое программное обеспечение).</w:t>
      </w:r>
    </w:p>
    <w:p w14:paraId="56B4EA44" w14:textId="77777777" w:rsidR="0052391B" w:rsidRDefault="0052391B" w:rsidP="000502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58C1322" w14:textId="77777777" w:rsidR="00FF67DF" w:rsidRPr="00F27F44" w:rsidRDefault="00FF67DF" w:rsidP="000502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27F44">
        <w:rPr>
          <w:rFonts w:ascii="Times New Roman" w:hAnsi="Times New Roman" w:cs="Times New Roman"/>
          <w:b/>
          <w:bCs/>
          <w:sz w:val="28"/>
          <w:szCs w:val="28"/>
        </w:rPr>
        <w:t>3.2. Информационное обеспечение обучения</w:t>
      </w:r>
      <w:bookmarkEnd w:id="20"/>
      <w:bookmarkEnd w:id="21"/>
    </w:p>
    <w:p w14:paraId="19C6F6CA" w14:textId="77777777" w:rsidR="00FF67DF" w:rsidRDefault="00FF67DF" w:rsidP="005E199D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0F66B8B" w14:textId="77777777" w:rsidR="0037608D" w:rsidRPr="0037608D" w:rsidRDefault="0037608D" w:rsidP="0037608D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608D">
        <w:rPr>
          <w:rFonts w:ascii="Times New Roman" w:hAnsi="Times New Roman" w:cs="Times New Roman"/>
          <w:sz w:val="28"/>
          <w:szCs w:val="28"/>
        </w:rPr>
        <w:t>Для реализации программы библиотечный фонд имеет печатные и/или электронные образовательные и информационные ресурсы, рекомендуемые для использования в образовательном процессе:</w:t>
      </w:r>
    </w:p>
    <w:p w14:paraId="088863E7" w14:textId="77777777" w:rsidR="0037608D" w:rsidRDefault="0037608D" w:rsidP="005E199D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36D556E" w14:textId="77777777" w:rsidR="00D02D21" w:rsidRPr="00D02D21" w:rsidRDefault="00D02D21" w:rsidP="00D02D21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22" w:name="_Hlk53189679"/>
      <w:r w:rsidRPr="00D02D21">
        <w:rPr>
          <w:rFonts w:ascii="Times New Roman" w:hAnsi="Times New Roman" w:cs="Times New Roman"/>
          <w:b/>
          <w:bCs/>
          <w:sz w:val="28"/>
          <w:szCs w:val="28"/>
        </w:rPr>
        <w:t>Основные источники:</w:t>
      </w:r>
    </w:p>
    <w:p w14:paraId="4473515D" w14:textId="77777777" w:rsidR="00D02D21" w:rsidRDefault="00D02D21" w:rsidP="00D02D21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bookmarkStart w:id="23" w:name="_Toc283296936"/>
      <w:bookmarkStart w:id="24" w:name="_Toc283648319"/>
      <w:r w:rsidRPr="00D02D21">
        <w:rPr>
          <w:rFonts w:ascii="Times New Roman" w:hAnsi="Times New Roman" w:cs="Times New Roman"/>
          <w:b/>
          <w:bCs/>
          <w:sz w:val="28"/>
          <w:szCs w:val="28"/>
        </w:rPr>
        <w:t>3.2.2. Электронные издания (электронные ресурсы):</w:t>
      </w:r>
    </w:p>
    <w:p w14:paraId="17052A57" w14:textId="77777777" w:rsidR="00AF3443" w:rsidRPr="00404961" w:rsidRDefault="00AF3443" w:rsidP="00404961">
      <w:pPr>
        <w:pStyle w:val="a8"/>
        <w:numPr>
          <w:ilvl w:val="0"/>
          <w:numId w:val="49"/>
        </w:numPr>
        <w:spacing w:after="0" w:line="240" w:lineRule="auto"/>
        <w:ind w:left="0" w:firstLine="0"/>
        <w:jc w:val="both"/>
        <w:rPr>
          <w:rStyle w:val="a5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404961">
        <w:rPr>
          <w:rFonts w:ascii="Times New Roman" w:hAnsi="Times New Roman" w:cs="Times New Roman"/>
          <w:iCs/>
          <w:color w:val="000000" w:themeColor="text1"/>
          <w:sz w:val="28"/>
          <w:szCs w:val="28"/>
          <w:shd w:val="clear" w:color="auto" w:fill="FFFFFF"/>
        </w:rPr>
        <w:t>Дибров, М. В. </w:t>
      </w:r>
      <w:r w:rsidRPr="00404961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Pr="0040496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Компьютерные сети и телекоммуникации. Маршрутизация в IP-сетях в 2 ч. Часть </w:t>
      </w:r>
      <w:proofErr w:type="gramStart"/>
      <w:r w:rsidRPr="0040496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1 :</w:t>
      </w:r>
      <w:proofErr w:type="gramEnd"/>
      <w:r w:rsidRPr="0040496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учебник и практикум для среднего профессионального образования / М. В. Дибров. — </w:t>
      </w:r>
      <w:proofErr w:type="gramStart"/>
      <w:r w:rsidRPr="0040496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Москва :</w:t>
      </w:r>
      <w:proofErr w:type="gramEnd"/>
      <w:r w:rsidRPr="0040496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Издательство </w:t>
      </w:r>
      <w:proofErr w:type="spellStart"/>
      <w:r w:rsidRPr="0040496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Юрайт</w:t>
      </w:r>
      <w:proofErr w:type="spellEnd"/>
      <w:r w:rsidRPr="0040496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2020. — 333 с. — (Профессиональное образование). — ISBN 978-5-534-04638-0. — </w:t>
      </w:r>
      <w:proofErr w:type="gramStart"/>
      <w:r w:rsidRPr="0040496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Текст :</w:t>
      </w:r>
      <w:proofErr w:type="gramEnd"/>
      <w:r w:rsidRPr="0040496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электронный // ЭБС </w:t>
      </w:r>
      <w:proofErr w:type="spellStart"/>
      <w:r w:rsidRPr="0040496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Юрайт</w:t>
      </w:r>
      <w:proofErr w:type="spellEnd"/>
      <w:r w:rsidRPr="0040496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[сайт]. — URL:</w:t>
      </w:r>
      <w:hyperlink r:id="rId18" w:tgtFrame="_blank" w:history="1">
        <w:r w:rsidRPr="00404961"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  <w:shd w:val="clear" w:color="auto" w:fill="FFFFFF"/>
          </w:rPr>
          <w:t>https://urait.ru/bcode/452574</w:t>
        </w:r>
      </w:hyperlink>
    </w:p>
    <w:p w14:paraId="3C35FF02" w14:textId="77777777" w:rsidR="00AF3443" w:rsidRPr="00404961" w:rsidRDefault="00AF3443" w:rsidP="00404961">
      <w:pPr>
        <w:pStyle w:val="a8"/>
        <w:numPr>
          <w:ilvl w:val="0"/>
          <w:numId w:val="49"/>
        </w:numPr>
        <w:spacing w:after="0" w:line="240" w:lineRule="auto"/>
        <w:ind w:left="0" w:firstLine="0"/>
        <w:jc w:val="both"/>
        <w:rPr>
          <w:rStyle w:val="apple-converted-space"/>
          <w:rFonts w:ascii="Times New Roman" w:hAnsi="Times New Roman" w:cs="Times New Roman"/>
          <w:b/>
          <w:bCs/>
          <w:sz w:val="28"/>
          <w:szCs w:val="28"/>
        </w:rPr>
      </w:pPr>
      <w:r w:rsidRPr="00404961">
        <w:rPr>
          <w:rFonts w:ascii="Times New Roman" w:hAnsi="Times New Roman" w:cs="Times New Roman"/>
          <w:iCs/>
          <w:color w:val="000000" w:themeColor="text1"/>
          <w:sz w:val="28"/>
          <w:szCs w:val="28"/>
          <w:shd w:val="clear" w:color="auto" w:fill="FFFFFF"/>
        </w:rPr>
        <w:t>Дибров, М. В. </w:t>
      </w:r>
      <w:r w:rsidRPr="00404961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Pr="0040496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Компьютерные сети и телекоммуникации. Маршрутизация в IP-сетях в 2 ч. Часть </w:t>
      </w:r>
      <w:proofErr w:type="gramStart"/>
      <w:r w:rsidRPr="0040496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2 :</w:t>
      </w:r>
      <w:proofErr w:type="gramEnd"/>
      <w:r w:rsidRPr="0040496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учебник и практикум для среднего профессионального образования / М. В. Дибров. — </w:t>
      </w:r>
      <w:proofErr w:type="gramStart"/>
      <w:r w:rsidRPr="0040496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Москва :</w:t>
      </w:r>
      <w:proofErr w:type="gramEnd"/>
      <w:r w:rsidRPr="0040496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Издательство </w:t>
      </w:r>
      <w:proofErr w:type="spellStart"/>
      <w:r w:rsidRPr="0040496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Юрайт</w:t>
      </w:r>
      <w:proofErr w:type="spellEnd"/>
      <w:r w:rsidRPr="0040496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2020. — 351 с. — (Профессиональное образование). — ISBN 978-5-534-04635-9. — </w:t>
      </w:r>
      <w:proofErr w:type="gramStart"/>
      <w:r w:rsidRPr="0040496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Текст :</w:t>
      </w:r>
      <w:proofErr w:type="gramEnd"/>
      <w:r w:rsidRPr="0040496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электронный // ЭБС </w:t>
      </w:r>
      <w:proofErr w:type="spellStart"/>
      <w:r w:rsidRPr="0040496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Юрайт</w:t>
      </w:r>
      <w:proofErr w:type="spellEnd"/>
      <w:r w:rsidRPr="0040496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[сайт]. — URL:</w:t>
      </w:r>
      <w:hyperlink r:id="rId19" w:tgtFrame="_blank" w:history="1">
        <w:r w:rsidRPr="00404961"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  <w:shd w:val="clear" w:color="auto" w:fill="FFFFFF"/>
          </w:rPr>
          <w:t>https://urait.ru/bcode/453065</w:t>
        </w:r>
      </w:hyperlink>
      <w:r w:rsidRPr="00404961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</w:p>
    <w:p w14:paraId="7E84BA6D" w14:textId="77777777" w:rsidR="00AF3443" w:rsidRPr="00404961" w:rsidRDefault="00AF3443" w:rsidP="00404961">
      <w:pPr>
        <w:pStyle w:val="a8"/>
        <w:numPr>
          <w:ilvl w:val="0"/>
          <w:numId w:val="49"/>
        </w:numPr>
        <w:spacing w:after="0" w:line="240" w:lineRule="auto"/>
        <w:ind w:left="0" w:firstLine="0"/>
        <w:jc w:val="both"/>
        <w:rPr>
          <w:rFonts w:cs="Times New Roman"/>
          <w:iCs/>
          <w:sz w:val="28"/>
          <w:szCs w:val="28"/>
        </w:rPr>
      </w:pPr>
      <w:r w:rsidRPr="00404961">
        <w:rPr>
          <w:rFonts w:ascii="Times New Roman" w:hAnsi="Times New Roman" w:cs="Times New Roman"/>
          <w:iCs/>
          <w:color w:val="000000" w:themeColor="text1"/>
          <w:sz w:val="28"/>
          <w:szCs w:val="28"/>
          <w:shd w:val="clear" w:color="auto" w:fill="FFFFFF"/>
        </w:rPr>
        <w:t xml:space="preserve">Кузин, А. В. Компьютерные </w:t>
      </w:r>
      <w:proofErr w:type="gramStart"/>
      <w:r w:rsidRPr="00404961">
        <w:rPr>
          <w:rFonts w:ascii="Times New Roman" w:hAnsi="Times New Roman" w:cs="Times New Roman"/>
          <w:iCs/>
          <w:color w:val="000000" w:themeColor="text1"/>
          <w:sz w:val="28"/>
          <w:szCs w:val="28"/>
          <w:shd w:val="clear" w:color="auto" w:fill="FFFFFF"/>
        </w:rPr>
        <w:t>сети :</w:t>
      </w:r>
      <w:proofErr w:type="gramEnd"/>
      <w:r w:rsidRPr="00404961">
        <w:rPr>
          <w:rFonts w:ascii="Times New Roman" w:hAnsi="Times New Roman" w:cs="Times New Roman"/>
          <w:iCs/>
          <w:color w:val="000000" w:themeColor="text1"/>
          <w:sz w:val="28"/>
          <w:szCs w:val="28"/>
          <w:shd w:val="clear" w:color="auto" w:fill="FFFFFF"/>
        </w:rPr>
        <w:t xml:space="preserve"> учебное пособие / А.В. Кузин, Д.А. Кузин. — 4-е изд., </w:t>
      </w:r>
      <w:proofErr w:type="spellStart"/>
      <w:r w:rsidRPr="00404961">
        <w:rPr>
          <w:rFonts w:ascii="Times New Roman" w:hAnsi="Times New Roman" w:cs="Times New Roman"/>
          <w:iCs/>
          <w:color w:val="000000" w:themeColor="text1"/>
          <w:sz w:val="28"/>
          <w:szCs w:val="28"/>
          <w:shd w:val="clear" w:color="auto" w:fill="FFFFFF"/>
        </w:rPr>
        <w:t>перераб</w:t>
      </w:r>
      <w:proofErr w:type="spellEnd"/>
      <w:r w:rsidRPr="00404961">
        <w:rPr>
          <w:rFonts w:ascii="Times New Roman" w:hAnsi="Times New Roman" w:cs="Times New Roman"/>
          <w:iCs/>
          <w:color w:val="000000" w:themeColor="text1"/>
          <w:sz w:val="28"/>
          <w:szCs w:val="28"/>
          <w:shd w:val="clear" w:color="auto" w:fill="FFFFFF"/>
        </w:rPr>
        <w:t xml:space="preserve">. и доп. — </w:t>
      </w:r>
      <w:proofErr w:type="gramStart"/>
      <w:r w:rsidRPr="00404961">
        <w:rPr>
          <w:rFonts w:ascii="Times New Roman" w:hAnsi="Times New Roman" w:cs="Times New Roman"/>
          <w:iCs/>
          <w:color w:val="000000" w:themeColor="text1"/>
          <w:sz w:val="28"/>
          <w:szCs w:val="28"/>
          <w:shd w:val="clear" w:color="auto" w:fill="FFFFFF"/>
        </w:rPr>
        <w:t>Москва :</w:t>
      </w:r>
      <w:proofErr w:type="gramEnd"/>
      <w:r w:rsidRPr="00404961">
        <w:rPr>
          <w:rFonts w:ascii="Times New Roman" w:hAnsi="Times New Roman" w:cs="Times New Roman"/>
          <w:iCs/>
          <w:color w:val="000000" w:themeColor="text1"/>
          <w:sz w:val="28"/>
          <w:szCs w:val="28"/>
          <w:shd w:val="clear" w:color="auto" w:fill="FFFFFF"/>
        </w:rPr>
        <w:t xml:space="preserve"> ФОРУМ : ИНФРА-М, 2020. — 190 с. — (Среднее профессиональное образование). - ISBN 978-5-00091-453-3. - </w:t>
      </w:r>
      <w:proofErr w:type="gramStart"/>
      <w:r w:rsidRPr="00404961">
        <w:rPr>
          <w:rFonts w:ascii="Times New Roman" w:hAnsi="Times New Roman" w:cs="Times New Roman"/>
          <w:iCs/>
          <w:color w:val="000000" w:themeColor="text1"/>
          <w:sz w:val="28"/>
          <w:szCs w:val="28"/>
          <w:shd w:val="clear" w:color="auto" w:fill="FFFFFF"/>
        </w:rPr>
        <w:t>Текст :</w:t>
      </w:r>
      <w:proofErr w:type="gramEnd"/>
      <w:r w:rsidRPr="00404961">
        <w:rPr>
          <w:rFonts w:ascii="Times New Roman" w:hAnsi="Times New Roman" w:cs="Times New Roman"/>
          <w:iCs/>
          <w:color w:val="000000" w:themeColor="text1"/>
          <w:sz w:val="28"/>
          <w:szCs w:val="28"/>
          <w:shd w:val="clear" w:color="auto" w:fill="FFFFFF"/>
        </w:rPr>
        <w:t xml:space="preserve"> электронный. - URL: </w:t>
      </w:r>
      <w:hyperlink r:id="rId20" w:history="1">
        <w:r w:rsidRPr="00404961">
          <w:rPr>
            <w:rFonts w:ascii="Times New Roman" w:hAnsi="Times New Roman" w:cs="Times New Roman"/>
            <w:iCs/>
            <w:sz w:val="28"/>
            <w:szCs w:val="28"/>
          </w:rPr>
          <w:t>https://znanium.com/catalog/product/1088380</w:t>
        </w:r>
      </w:hyperlink>
    </w:p>
    <w:p w14:paraId="44F0EB79" w14:textId="77777777" w:rsidR="00AF3443" w:rsidRPr="00AF3443" w:rsidRDefault="00AF3443" w:rsidP="00404961">
      <w:pPr>
        <w:pStyle w:val="a8"/>
        <w:spacing w:after="0" w:line="240" w:lineRule="auto"/>
        <w:ind w:left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69864ECE" w14:textId="77777777" w:rsidR="007F6FB8" w:rsidRPr="00404961" w:rsidRDefault="007F6FB8" w:rsidP="007F6FB8">
      <w:pPr>
        <w:pStyle w:val="2"/>
        <w:numPr>
          <w:ilvl w:val="0"/>
          <w:numId w:val="0"/>
        </w:numPr>
        <w:spacing w:before="0"/>
        <w:ind w:left="709"/>
        <w:jc w:val="center"/>
        <w:rPr>
          <w:b/>
          <w:bCs/>
          <w:sz w:val="28"/>
          <w:szCs w:val="28"/>
          <w:lang w:val="ru-RU"/>
        </w:rPr>
      </w:pPr>
      <w:r w:rsidRPr="00404961">
        <w:rPr>
          <w:b/>
          <w:bCs/>
          <w:sz w:val="28"/>
          <w:szCs w:val="28"/>
          <w:lang w:val="ru-RU"/>
        </w:rPr>
        <w:t>Дополнительные источники</w:t>
      </w:r>
    </w:p>
    <w:p w14:paraId="608A2A79" w14:textId="77777777" w:rsidR="007F6FB8" w:rsidRPr="00404961" w:rsidRDefault="007F6FB8" w:rsidP="007F6FB8">
      <w:pPr>
        <w:pStyle w:val="2"/>
        <w:numPr>
          <w:ilvl w:val="0"/>
          <w:numId w:val="0"/>
        </w:numPr>
        <w:spacing w:before="0"/>
        <w:rPr>
          <w:b/>
          <w:bCs/>
          <w:sz w:val="28"/>
          <w:szCs w:val="28"/>
          <w:lang w:val="ru-RU"/>
        </w:rPr>
      </w:pPr>
      <w:r w:rsidRPr="00404961">
        <w:rPr>
          <w:b/>
          <w:bCs/>
          <w:sz w:val="28"/>
          <w:szCs w:val="28"/>
          <w:lang w:val="ru-RU"/>
        </w:rPr>
        <w:t>3.2.4. Электронные издания</w:t>
      </w:r>
      <w:r w:rsidR="00404961">
        <w:rPr>
          <w:b/>
          <w:bCs/>
          <w:sz w:val="28"/>
          <w:szCs w:val="28"/>
          <w:lang w:val="ru-RU"/>
        </w:rPr>
        <w:t xml:space="preserve"> </w:t>
      </w:r>
      <w:r w:rsidR="00404961" w:rsidRPr="00404961">
        <w:rPr>
          <w:b/>
          <w:bCs/>
          <w:sz w:val="28"/>
          <w:szCs w:val="28"/>
          <w:lang w:val="ru-RU"/>
        </w:rPr>
        <w:t>(электронные ресурсы):</w:t>
      </w:r>
    </w:p>
    <w:p w14:paraId="2F8C448A" w14:textId="5B083A70" w:rsidR="00AF3443" w:rsidRPr="00404961" w:rsidRDefault="00AF3443" w:rsidP="00404961">
      <w:pPr>
        <w:pStyle w:val="2"/>
        <w:numPr>
          <w:ilvl w:val="0"/>
          <w:numId w:val="51"/>
        </w:numPr>
        <w:tabs>
          <w:tab w:val="left" w:pos="426"/>
        </w:tabs>
        <w:spacing w:before="0"/>
        <w:ind w:left="0" w:firstLine="0"/>
        <w:rPr>
          <w:color w:val="000000" w:themeColor="text1"/>
          <w:sz w:val="28"/>
          <w:lang w:val="ru-RU"/>
        </w:rPr>
      </w:pPr>
      <w:proofErr w:type="spellStart"/>
      <w:r w:rsidRPr="00404961">
        <w:rPr>
          <w:color w:val="000000" w:themeColor="text1"/>
          <w:sz w:val="28"/>
          <w:lang w:val="ru-RU"/>
        </w:rPr>
        <w:t>Зиангирова</w:t>
      </w:r>
      <w:proofErr w:type="spellEnd"/>
      <w:r w:rsidRPr="00404961">
        <w:rPr>
          <w:color w:val="000000" w:themeColor="text1"/>
          <w:sz w:val="28"/>
          <w:lang w:val="ru-RU"/>
        </w:rPr>
        <w:t xml:space="preserve">, Л. Ф. Инфокоммуникационные системы и </w:t>
      </w:r>
      <w:proofErr w:type="gramStart"/>
      <w:r w:rsidRPr="00404961">
        <w:rPr>
          <w:color w:val="000000" w:themeColor="text1"/>
          <w:sz w:val="28"/>
          <w:lang w:val="ru-RU"/>
        </w:rPr>
        <w:t>сети :</w:t>
      </w:r>
      <w:proofErr w:type="gramEnd"/>
      <w:r w:rsidRPr="00404961">
        <w:rPr>
          <w:color w:val="000000" w:themeColor="text1"/>
          <w:sz w:val="28"/>
          <w:lang w:val="ru-RU"/>
        </w:rPr>
        <w:t xml:space="preserve"> учебное пособие для СПО / Л. Ф. </w:t>
      </w:r>
      <w:proofErr w:type="spellStart"/>
      <w:r w:rsidRPr="00404961">
        <w:rPr>
          <w:color w:val="000000" w:themeColor="text1"/>
          <w:sz w:val="28"/>
          <w:lang w:val="ru-RU"/>
        </w:rPr>
        <w:t>Зиангирова</w:t>
      </w:r>
      <w:proofErr w:type="spellEnd"/>
      <w:r w:rsidRPr="00404961">
        <w:rPr>
          <w:color w:val="000000" w:themeColor="text1"/>
          <w:sz w:val="28"/>
          <w:lang w:val="ru-RU"/>
        </w:rPr>
        <w:t xml:space="preserve">. — </w:t>
      </w:r>
      <w:proofErr w:type="gramStart"/>
      <w:r w:rsidRPr="00404961">
        <w:rPr>
          <w:color w:val="000000" w:themeColor="text1"/>
          <w:sz w:val="28"/>
          <w:lang w:val="ru-RU"/>
        </w:rPr>
        <w:t>Саратов :</w:t>
      </w:r>
      <w:proofErr w:type="gramEnd"/>
      <w:r w:rsidRPr="00404961">
        <w:rPr>
          <w:color w:val="000000" w:themeColor="text1"/>
          <w:sz w:val="28"/>
          <w:lang w:val="ru-RU"/>
        </w:rPr>
        <w:t xml:space="preserve"> Профобразование, Ай Пи Ар Медиа, 20</w:t>
      </w:r>
      <w:r w:rsidR="00F611C0">
        <w:rPr>
          <w:color w:val="000000" w:themeColor="text1"/>
          <w:sz w:val="28"/>
          <w:lang w:val="ru-RU"/>
        </w:rPr>
        <w:t>21</w:t>
      </w:r>
      <w:r w:rsidRPr="00404961">
        <w:rPr>
          <w:color w:val="000000" w:themeColor="text1"/>
          <w:sz w:val="28"/>
          <w:lang w:val="ru-RU"/>
        </w:rPr>
        <w:t xml:space="preserve">. — 128 c. — ISBN 978-5-4488-0302-4, 978-5-4497-0183-1. — </w:t>
      </w:r>
      <w:proofErr w:type="gramStart"/>
      <w:r w:rsidRPr="00404961">
        <w:rPr>
          <w:color w:val="000000" w:themeColor="text1"/>
          <w:sz w:val="28"/>
          <w:lang w:val="ru-RU"/>
        </w:rPr>
        <w:t>Текст :</w:t>
      </w:r>
      <w:proofErr w:type="gramEnd"/>
      <w:r w:rsidRPr="00404961">
        <w:rPr>
          <w:color w:val="000000" w:themeColor="text1"/>
          <w:sz w:val="28"/>
          <w:lang w:val="ru-RU"/>
        </w:rPr>
        <w:t xml:space="preserve"> электронный // Электронно-библиотечная система IPR BOOKS : [сайт]. — URL: </w:t>
      </w:r>
      <w:hyperlink r:id="rId21" w:history="1">
        <w:r w:rsidRPr="00404961">
          <w:rPr>
            <w:rStyle w:val="a5"/>
            <w:rFonts w:eastAsia="Century Schoolbook"/>
            <w:color w:val="000000" w:themeColor="text1"/>
            <w:sz w:val="28"/>
          </w:rPr>
          <w:t>http</w:t>
        </w:r>
        <w:r w:rsidRPr="00404961">
          <w:rPr>
            <w:rStyle w:val="a5"/>
            <w:rFonts w:eastAsia="Century Schoolbook"/>
            <w:color w:val="000000" w:themeColor="text1"/>
            <w:sz w:val="28"/>
            <w:lang w:val="ru-RU"/>
          </w:rPr>
          <w:t>://</w:t>
        </w:r>
        <w:r w:rsidRPr="00404961">
          <w:rPr>
            <w:rStyle w:val="a5"/>
            <w:rFonts w:eastAsia="Century Schoolbook"/>
            <w:color w:val="000000" w:themeColor="text1"/>
            <w:sz w:val="28"/>
          </w:rPr>
          <w:t>www</w:t>
        </w:r>
        <w:r w:rsidRPr="00404961">
          <w:rPr>
            <w:rStyle w:val="a5"/>
            <w:rFonts w:eastAsia="Century Schoolbook"/>
            <w:color w:val="000000" w:themeColor="text1"/>
            <w:sz w:val="28"/>
            <w:lang w:val="ru-RU"/>
          </w:rPr>
          <w:t>.</w:t>
        </w:r>
        <w:proofErr w:type="spellStart"/>
        <w:r w:rsidRPr="00404961">
          <w:rPr>
            <w:rStyle w:val="a5"/>
            <w:rFonts w:eastAsia="Century Schoolbook"/>
            <w:color w:val="000000" w:themeColor="text1"/>
            <w:sz w:val="28"/>
          </w:rPr>
          <w:t>iprbookshop</w:t>
        </w:r>
        <w:proofErr w:type="spellEnd"/>
        <w:r w:rsidRPr="00404961">
          <w:rPr>
            <w:rStyle w:val="a5"/>
            <w:rFonts w:eastAsia="Century Schoolbook"/>
            <w:color w:val="000000" w:themeColor="text1"/>
            <w:sz w:val="28"/>
            <w:lang w:val="ru-RU"/>
          </w:rPr>
          <w:t>.</w:t>
        </w:r>
        <w:proofErr w:type="spellStart"/>
        <w:r w:rsidRPr="00404961">
          <w:rPr>
            <w:rStyle w:val="a5"/>
            <w:rFonts w:eastAsia="Century Schoolbook"/>
            <w:color w:val="000000" w:themeColor="text1"/>
            <w:sz w:val="28"/>
          </w:rPr>
          <w:t>ru</w:t>
        </w:r>
        <w:proofErr w:type="spellEnd"/>
        <w:r w:rsidRPr="00404961">
          <w:rPr>
            <w:rStyle w:val="a5"/>
            <w:rFonts w:eastAsia="Century Schoolbook"/>
            <w:color w:val="000000" w:themeColor="text1"/>
            <w:sz w:val="28"/>
            <w:lang w:val="ru-RU"/>
          </w:rPr>
          <w:t>/85806.</w:t>
        </w:r>
        <w:r w:rsidRPr="00404961">
          <w:rPr>
            <w:rStyle w:val="a5"/>
            <w:rFonts w:eastAsia="Century Schoolbook"/>
            <w:color w:val="000000" w:themeColor="text1"/>
            <w:sz w:val="28"/>
          </w:rPr>
          <w:t>html</w:t>
        </w:r>
      </w:hyperlink>
    </w:p>
    <w:p w14:paraId="332E4125" w14:textId="412E35C7" w:rsidR="00AF3443" w:rsidRPr="00404961" w:rsidRDefault="00AF3443" w:rsidP="00404961">
      <w:pPr>
        <w:pStyle w:val="2"/>
        <w:numPr>
          <w:ilvl w:val="0"/>
          <w:numId w:val="51"/>
        </w:numPr>
        <w:tabs>
          <w:tab w:val="left" w:pos="426"/>
        </w:tabs>
        <w:spacing w:before="0"/>
        <w:ind w:left="0" w:firstLine="0"/>
        <w:rPr>
          <w:rStyle w:val="a5"/>
          <w:rFonts w:eastAsia="Century Schoolbook"/>
          <w:color w:val="000000" w:themeColor="text1"/>
          <w:sz w:val="28"/>
          <w:lang w:val="ru-RU"/>
        </w:rPr>
      </w:pPr>
      <w:r w:rsidRPr="00404961">
        <w:rPr>
          <w:color w:val="000000" w:themeColor="text1"/>
          <w:sz w:val="28"/>
          <w:lang w:val="ru-RU"/>
        </w:rPr>
        <w:t xml:space="preserve">Исаченко, О. В. Программное обеспечение компьютерных </w:t>
      </w:r>
      <w:proofErr w:type="gramStart"/>
      <w:r w:rsidRPr="00404961">
        <w:rPr>
          <w:color w:val="000000" w:themeColor="text1"/>
          <w:sz w:val="28"/>
          <w:lang w:val="ru-RU"/>
        </w:rPr>
        <w:t>сетей :</w:t>
      </w:r>
      <w:proofErr w:type="gramEnd"/>
      <w:r w:rsidRPr="00404961">
        <w:rPr>
          <w:color w:val="000000" w:themeColor="text1"/>
          <w:sz w:val="28"/>
          <w:lang w:val="ru-RU"/>
        </w:rPr>
        <w:t xml:space="preserve"> учеб. пособие / О.В. Исаченко. — </w:t>
      </w:r>
      <w:proofErr w:type="gramStart"/>
      <w:r w:rsidRPr="00404961">
        <w:rPr>
          <w:color w:val="000000" w:themeColor="text1"/>
          <w:sz w:val="28"/>
          <w:lang w:val="ru-RU"/>
        </w:rPr>
        <w:t>Москва :</w:t>
      </w:r>
      <w:proofErr w:type="gramEnd"/>
      <w:r w:rsidRPr="00404961">
        <w:rPr>
          <w:color w:val="000000" w:themeColor="text1"/>
          <w:sz w:val="28"/>
          <w:lang w:val="ru-RU"/>
        </w:rPr>
        <w:t xml:space="preserve"> ИНФРА-М, 20</w:t>
      </w:r>
      <w:r w:rsidR="00F611C0">
        <w:rPr>
          <w:color w:val="000000" w:themeColor="text1"/>
          <w:sz w:val="28"/>
          <w:lang w:val="ru-RU"/>
        </w:rPr>
        <w:t>21</w:t>
      </w:r>
      <w:r w:rsidRPr="00404961">
        <w:rPr>
          <w:color w:val="000000" w:themeColor="text1"/>
          <w:sz w:val="28"/>
          <w:lang w:val="ru-RU"/>
        </w:rPr>
        <w:t>. — 117 с.</w:t>
      </w:r>
      <w:r w:rsidRPr="00404961">
        <w:rPr>
          <w:color w:val="000000" w:themeColor="text1"/>
          <w:sz w:val="28"/>
        </w:rPr>
        <w:t> </w:t>
      </w:r>
      <w:r w:rsidRPr="00404961">
        <w:rPr>
          <w:color w:val="000000" w:themeColor="text1"/>
          <w:sz w:val="28"/>
          <w:lang w:val="ru-RU"/>
        </w:rPr>
        <w:t xml:space="preserve">— (Среднее </w:t>
      </w:r>
      <w:r w:rsidRPr="00404961">
        <w:rPr>
          <w:color w:val="000000" w:themeColor="text1"/>
          <w:sz w:val="28"/>
          <w:lang w:val="ru-RU"/>
        </w:rPr>
        <w:lastRenderedPageBreak/>
        <w:t xml:space="preserve">профессиональное образование). - </w:t>
      </w:r>
      <w:r w:rsidRPr="00404961">
        <w:rPr>
          <w:color w:val="000000" w:themeColor="text1"/>
          <w:sz w:val="28"/>
        </w:rPr>
        <w:t>ISBN</w:t>
      </w:r>
      <w:r w:rsidRPr="00404961">
        <w:rPr>
          <w:color w:val="000000" w:themeColor="text1"/>
          <w:sz w:val="28"/>
          <w:lang w:val="ru-RU"/>
        </w:rPr>
        <w:t xml:space="preserve"> 978-5-16-004858-1. - </w:t>
      </w:r>
      <w:proofErr w:type="gramStart"/>
      <w:r w:rsidRPr="00404961">
        <w:rPr>
          <w:color w:val="000000" w:themeColor="text1"/>
          <w:sz w:val="28"/>
          <w:lang w:val="ru-RU"/>
        </w:rPr>
        <w:t>Текст :</w:t>
      </w:r>
      <w:proofErr w:type="gramEnd"/>
      <w:r w:rsidRPr="00404961">
        <w:rPr>
          <w:color w:val="000000" w:themeColor="text1"/>
          <w:sz w:val="28"/>
          <w:lang w:val="ru-RU"/>
        </w:rPr>
        <w:t xml:space="preserve"> электронный. - </w:t>
      </w:r>
      <w:r w:rsidRPr="00404961">
        <w:rPr>
          <w:color w:val="000000" w:themeColor="text1"/>
          <w:sz w:val="28"/>
        </w:rPr>
        <w:t>URL</w:t>
      </w:r>
      <w:r w:rsidRPr="00404961">
        <w:rPr>
          <w:color w:val="000000" w:themeColor="text1"/>
          <w:sz w:val="28"/>
          <w:lang w:val="ru-RU"/>
        </w:rPr>
        <w:t xml:space="preserve">: </w:t>
      </w:r>
      <w:hyperlink r:id="rId22" w:history="1">
        <w:r w:rsidRPr="00404961">
          <w:rPr>
            <w:rStyle w:val="a5"/>
            <w:rFonts w:eastAsia="Century Schoolbook"/>
            <w:color w:val="000000" w:themeColor="text1"/>
            <w:sz w:val="28"/>
          </w:rPr>
          <w:t>https</w:t>
        </w:r>
        <w:r w:rsidRPr="00404961">
          <w:rPr>
            <w:rStyle w:val="a5"/>
            <w:rFonts w:eastAsia="Century Schoolbook"/>
            <w:color w:val="000000" w:themeColor="text1"/>
            <w:sz w:val="28"/>
            <w:lang w:val="ru-RU"/>
          </w:rPr>
          <w:t>://</w:t>
        </w:r>
        <w:proofErr w:type="spellStart"/>
        <w:r w:rsidRPr="00404961">
          <w:rPr>
            <w:rStyle w:val="a5"/>
            <w:rFonts w:eastAsia="Century Schoolbook"/>
            <w:color w:val="000000" w:themeColor="text1"/>
            <w:sz w:val="28"/>
          </w:rPr>
          <w:t>znanium</w:t>
        </w:r>
        <w:proofErr w:type="spellEnd"/>
        <w:r w:rsidRPr="00404961">
          <w:rPr>
            <w:rStyle w:val="a5"/>
            <w:rFonts w:eastAsia="Century Schoolbook"/>
            <w:color w:val="000000" w:themeColor="text1"/>
            <w:sz w:val="28"/>
            <w:lang w:val="ru-RU"/>
          </w:rPr>
          <w:t>.</w:t>
        </w:r>
        <w:r w:rsidRPr="00404961">
          <w:rPr>
            <w:rStyle w:val="a5"/>
            <w:rFonts w:eastAsia="Century Schoolbook"/>
            <w:color w:val="000000" w:themeColor="text1"/>
            <w:sz w:val="28"/>
          </w:rPr>
          <w:t>com</w:t>
        </w:r>
        <w:r w:rsidRPr="00404961">
          <w:rPr>
            <w:rStyle w:val="a5"/>
            <w:rFonts w:eastAsia="Century Schoolbook"/>
            <w:color w:val="000000" w:themeColor="text1"/>
            <w:sz w:val="28"/>
            <w:lang w:val="ru-RU"/>
          </w:rPr>
          <w:t>/</w:t>
        </w:r>
        <w:r w:rsidRPr="00404961">
          <w:rPr>
            <w:rStyle w:val="a5"/>
            <w:rFonts w:eastAsia="Century Schoolbook"/>
            <w:color w:val="000000" w:themeColor="text1"/>
            <w:sz w:val="28"/>
          </w:rPr>
          <w:t>catalog</w:t>
        </w:r>
        <w:r w:rsidRPr="00404961">
          <w:rPr>
            <w:rStyle w:val="a5"/>
            <w:rFonts w:eastAsia="Century Schoolbook"/>
            <w:color w:val="000000" w:themeColor="text1"/>
            <w:sz w:val="28"/>
            <w:lang w:val="ru-RU"/>
          </w:rPr>
          <w:t>/</w:t>
        </w:r>
        <w:r w:rsidRPr="00404961">
          <w:rPr>
            <w:rStyle w:val="a5"/>
            <w:rFonts w:eastAsia="Century Schoolbook"/>
            <w:color w:val="000000" w:themeColor="text1"/>
            <w:sz w:val="28"/>
          </w:rPr>
          <w:t>product</w:t>
        </w:r>
        <w:r w:rsidRPr="00404961">
          <w:rPr>
            <w:rStyle w:val="a5"/>
            <w:rFonts w:eastAsia="Century Schoolbook"/>
            <w:color w:val="000000" w:themeColor="text1"/>
            <w:sz w:val="28"/>
            <w:lang w:val="ru-RU"/>
          </w:rPr>
          <w:t>/941753</w:t>
        </w:r>
      </w:hyperlink>
    </w:p>
    <w:p w14:paraId="7C2A02D5" w14:textId="10A0D8F8" w:rsidR="00AF3443" w:rsidRPr="00404961" w:rsidRDefault="00AF3443" w:rsidP="00404961">
      <w:pPr>
        <w:pStyle w:val="2"/>
        <w:numPr>
          <w:ilvl w:val="0"/>
          <w:numId w:val="51"/>
        </w:numPr>
        <w:tabs>
          <w:tab w:val="left" w:pos="426"/>
        </w:tabs>
        <w:spacing w:before="0"/>
        <w:ind w:left="0" w:firstLine="0"/>
        <w:rPr>
          <w:color w:val="000000" w:themeColor="text1"/>
          <w:sz w:val="28"/>
          <w:lang w:val="ru-RU"/>
        </w:rPr>
      </w:pPr>
      <w:r w:rsidRPr="00404961">
        <w:rPr>
          <w:color w:val="000000" w:themeColor="text1"/>
          <w:sz w:val="28"/>
          <w:lang w:val="ru-RU"/>
        </w:rPr>
        <w:t xml:space="preserve">Максимов, Н. В. Компьютерные сети: учеб. пособие / Н.В. Максимов, И.И. Попов. — 6-е изд., </w:t>
      </w:r>
      <w:proofErr w:type="spellStart"/>
      <w:r w:rsidRPr="00404961">
        <w:rPr>
          <w:color w:val="000000" w:themeColor="text1"/>
          <w:sz w:val="28"/>
          <w:lang w:val="ru-RU"/>
        </w:rPr>
        <w:t>перераб</w:t>
      </w:r>
      <w:proofErr w:type="spellEnd"/>
      <w:r w:rsidRPr="00404961">
        <w:rPr>
          <w:color w:val="000000" w:themeColor="text1"/>
          <w:sz w:val="28"/>
          <w:lang w:val="ru-RU"/>
        </w:rPr>
        <w:t xml:space="preserve">. и доп. — </w:t>
      </w:r>
      <w:proofErr w:type="gramStart"/>
      <w:r w:rsidRPr="00404961">
        <w:rPr>
          <w:color w:val="000000" w:themeColor="text1"/>
          <w:sz w:val="28"/>
          <w:lang w:val="ru-RU"/>
        </w:rPr>
        <w:t>Москва :</w:t>
      </w:r>
      <w:proofErr w:type="gramEnd"/>
      <w:r w:rsidRPr="00404961">
        <w:rPr>
          <w:color w:val="000000" w:themeColor="text1"/>
          <w:sz w:val="28"/>
          <w:lang w:val="ru-RU"/>
        </w:rPr>
        <w:t xml:space="preserve"> ФОРУМ : ИНФРА-М, 20</w:t>
      </w:r>
      <w:r w:rsidR="00F611C0">
        <w:rPr>
          <w:color w:val="000000" w:themeColor="text1"/>
          <w:sz w:val="28"/>
          <w:lang w:val="ru-RU"/>
        </w:rPr>
        <w:t>21</w:t>
      </w:r>
      <w:r w:rsidRPr="00404961">
        <w:rPr>
          <w:color w:val="000000" w:themeColor="text1"/>
          <w:sz w:val="28"/>
          <w:lang w:val="ru-RU"/>
        </w:rPr>
        <w:t xml:space="preserve">. — 464 с. — (Среднее профессиональное образование). - ISBN 978-5-00091-454-0. - </w:t>
      </w:r>
      <w:proofErr w:type="gramStart"/>
      <w:r w:rsidRPr="00404961">
        <w:rPr>
          <w:color w:val="000000" w:themeColor="text1"/>
          <w:sz w:val="28"/>
          <w:lang w:val="ru-RU"/>
        </w:rPr>
        <w:t>Текст :</w:t>
      </w:r>
      <w:proofErr w:type="gramEnd"/>
      <w:r w:rsidRPr="00404961">
        <w:rPr>
          <w:color w:val="000000" w:themeColor="text1"/>
          <w:sz w:val="28"/>
          <w:lang w:val="ru-RU"/>
        </w:rPr>
        <w:t xml:space="preserve"> электронный. - URL: </w:t>
      </w:r>
      <w:hyperlink r:id="rId23" w:history="1">
        <w:r w:rsidRPr="00404961">
          <w:rPr>
            <w:rStyle w:val="a5"/>
            <w:color w:val="000000" w:themeColor="text1"/>
            <w:sz w:val="28"/>
            <w:lang w:val="ru-RU"/>
          </w:rPr>
          <w:t>https://znanium.com/catalog/product/792686</w:t>
        </w:r>
      </w:hyperlink>
    </w:p>
    <w:p w14:paraId="72BB8D74" w14:textId="77777777" w:rsidR="00AF3443" w:rsidRPr="00AF3443" w:rsidRDefault="00AF3443" w:rsidP="007F6FB8">
      <w:pPr>
        <w:pStyle w:val="2"/>
        <w:numPr>
          <w:ilvl w:val="0"/>
          <w:numId w:val="0"/>
        </w:numPr>
        <w:spacing w:before="0"/>
        <w:rPr>
          <w:b/>
          <w:bCs/>
          <w:sz w:val="28"/>
          <w:szCs w:val="28"/>
          <w:lang w:val="ru-RU"/>
        </w:rPr>
      </w:pPr>
    </w:p>
    <w:p w14:paraId="202E8085" w14:textId="77777777" w:rsidR="00AF3443" w:rsidRPr="00AF3443" w:rsidRDefault="00AF3443" w:rsidP="007F6FB8">
      <w:pPr>
        <w:pStyle w:val="2"/>
        <w:numPr>
          <w:ilvl w:val="0"/>
          <w:numId w:val="0"/>
        </w:numPr>
        <w:spacing w:before="0"/>
        <w:rPr>
          <w:b/>
          <w:bCs/>
          <w:sz w:val="32"/>
          <w:szCs w:val="32"/>
          <w:lang w:val="ru-RU"/>
        </w:rPr>
      </w:pPr>
    </w:p>
    <w:p w14:paraId="33053F04" w14:textId="77777777" w:rsidR="00BC41E2" w:rsidRDefault="00BC41E2" w:rsidP="00BC41E2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bookmarkEnd w:id="22"/>
    <w:p w14:paraId="6B4F47FB" w14:textId="77777777" w:rsidR="00073298" w:rsidRDefault="00073298" w:rsidP="0005214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14:paraId="5B89459E" w14:textId="77777777" w:rsidR="00FF67DF" w:rsidRPr="00844B6E" w:rsidRDefault="00FF67DF" w:rsidP="0005214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44B6E">
        <w:rPr>
          <w:rFonts w:ascii="Times New Roman" w:hAnsi="Times New Roman" w:cs="Times New Roman"/>
          <w:b/>
          <w:bCs/>
          <w:sz w:val="28"/>
          <w:szCs w:val="28"/>
        </w:rPr>
        <w:lastRenderedPageBreak/>
        <w:t>4. КОНТРОЛЬ И ОЦЕНКА РЕЗУЛЬТАТОВ ОСВОЕНИЯ УЧЕБНОЙ ДИСЦИПЛИНЫ</w:t>
      </w:r>
      <w:bookmarkEnd w:id="23"/>
      <w:bookmarkEnd w:id="24"/>
    </w:p>
    <w:p w14:paraId="3C40ABB8" w14:textId="77777777" w:rsidR="00FF67DF" w:rsidRPr="00844B6E" w:rsidRDefault="00FF67DF" w:rsidP="00FC759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5" w:name="_Toc283296937"/>
      <w:r w:rsidRPr="00844B6E">
        <w:rPr>
          <w:rFonts w:ascii="Times New Roman" w:hAnsi="Times New Roman" w:cs="Times New Roman"/>
          <w:sz w:val="28"/>
          <w:szCs w:val="28"/>
        </w:rPr>
        <w:t xml:space="preserve">Контроль и оценка результатов освоения учебной дисциплины осуществляется преподавателем в процессе </w:t>
      </w:r>
      <w:r w:rsidRPr="00BC41E2">
        <w:rPr>
          <w:rFonts w:ascii="Times New Roman" w:hAnsi="Times New Roman" w:cs="Times New Roman"/>
          <w:sz w:val="28"/>
          <w:szCs w:val="28"/>
        </w:rPr>
        <w:t>проведения практических и занятий, тестирования, а также выполнения обучающимися индивидуальных заданий, исследований</w:t>
      </w:r>
      <w:bookmarkEnd w:id="25"/>
      <w:r w:rsidR="00BC41E2" w:rsidRPr="00BC41E2">
        <w:rPr>
          <w:rFonts w:ascii="Times New Roman" w:hAnsi="Times New Roman" w:cs="Times New Roman"/>
          <w:sz w:val="28"/>
          <w:szCs w:val="28"/>
        </w:rPr>
        <w:t xml:space="preserve">. </w:t>
      </w:r>
      <w:r w:rsidRPr="00844B6E">
        <w:rPr>
          <w:rFonts w:ascii="Times New Roman" w:hAnsi="Times New Roman" w:cs="Times New Roman"/>
          <w:sz w:val="28"/>
          <w:szCs w:val="28"/>
        </w:rPr>
        <w:t xml:space="preserve">Оценка качества освоения учебной программы включает текущий контроль </w:t>
      </w:r>
      <w:r w:rsidR="007F6FB8" w:rsidRPr="00844B6E">
        <w:rPr>
          <w:rFonts w:ascii="Times New Roman" w:hAnsi="Times New Roman" w:cs="Times New Roman"/>
          <w:sz w:val="28"/>
          <w:szCs w:val="28"/>
        </w:rPr>
        <w:t>успеваемости, промежуточную</w:t>
      </w:r>
      <w:r w:rsidRPr="00844B6E">
        <w:rPr>
          <w:rFonts w:ascii="Times New Roman" w:hAnsi="Times New Roman" w:cs="Times New Roman"/>
          <w:sz w:val="28"/>
          <w:szCs w:val="28"/>
        </w:rPr>
        <w:t xml:space="preserve"> </w:t>
      </w:r>
      <w:r w:rsidR="007F6FB8" w:rsidRPr="00844B6E">
        <w:rPr>
          <w:rFonts w:ascii="Times New Roman" w:hAnsi="Times New Roman" w:cs="Times New Roman"/>
          <w:sz w:val="28"/>
          <w:szCs w:val="28"/>
        </w:rPr>
        <w:t>аттестацию по</w:t>
      </w:r>
      <w:r w:rsidRPr="00844B6E">
        <w:rPr>
          <w:rFonts w:ascii="Times New Roman" w:hAnsi="Times New Roman" w:cs="Times New Roman"/>
          <w:sz w:val="28"/>
          <w:szCs w:val="28"/>
        </w:rPr>
        <w:t xml:space="preserve"> итогам освоения дисциплины.</w:t>
      </w:r>
    </w:p>
    <w:p w14:paraId="18088C36" w14:textId="77777777" w:rsidR="00FF67DF" w:rsidRPr="00844B6E" w:rsidRDefault="00FF67DF" w:rsidP="00097EF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44B6E">
        <w:rPr>
          <w:rFonts w:ascii="Times New Roman" w:hAnsi="Times New Roman" w:cs="Times New Roman"/>
          <w:sz w:val="28"/>
          <w:szCs w:val="28"/>
        </w:rPr>
        <w:t xml:space="preserve">Текущий контроль проводится в форме </w:t>
      </w:r>
      <w:r w:rsidR="00097EF1">
        <w:rPr>
          <w:rFonts w:ascii="Times New Roman" w:hAnsi="Times New Roman" w:cs="Times New Roman"/>
          <w:sz w:val="28"/>
          <w:szCs w:val="28"/>
        </w:rPr>
        <w:t xml:space="preserve">входного </w:t>
      </w:r>
      <w:r w:rsidR="00FD40FB">
        <w:rPr>
          <w:rFonts w:ascii="Times New Roman" w:hAnsi="Times New Roman" w:cs="Times New Roman"/>
          <w:sz w:val="28"/>
          <w:szCs w:val="28"/>
        </w:rPr>
        <w:t>контрол</w:t>
      </w:r>
      <w:r w:rsidR="00097EF1">
        <w:rPr>
          <w:rFonts w:ascii="Times New Roman" w:hAnsi="Times New Roman" w:cs="Times New Roman"/>
          <w:sz w:val="28"/>
          <w:szCs w:val="28"/>
        </w:rPr>
        <w:t xml:space="preserve">я, </w:t>
      </w:r>
      <w:r w:rsidR="00BC41E2">
        <w:rPr>
          <w:rFonts w:ascii="Times New Roman" w:hAnsi="Times New Roman" w:cs="Times New Roman"/>
          <w:sz w:val="28"/>
          <w:szCs w:val="28"/>
        </w:rPr>
        <w:t>тестирования</w:t>
      </w:r>
      <w:r w:rsidR="00097EF1">
        <w:rPr>
          <w:rFonts w:ascii="Times New Roman" w:hAnsi="Times New Roman" w:cs="Times New Roman"/>
          <w:sz w:val="28"/>
          <w:szCs w:val="28"/>
        </w:rPr>
        <w:t xml:space="preserve"> на знание терминологии по изучаемым темам, оценки выполнения групповых и/или индивидуальных творческих заданий/проектов, оценки выполнения домашнего задания, подготовки рефератов, защиты</w:t>
      </w:r>
      <w:r w:rsidR="00BC41E2">
        <w:rPr>
          <w:rFonts w:ascii="Times New Roman" w:hAnsi="Times New Roman" w:cs="Times New Roman"/>
          <w:sz w:val="28"/>
          <w:szCs w:val="28"/>
        </w:rPr>
        <w:t xml:space="preserve"> практических работ</w:t>
      </w:r>
      <w:r w:rsidR="00097EF1">
        <w:rPr>
          <w:rFonts w:ascii="Times New Roman" w:hAnsi="Times New Roman" w:cs="Times New Roman"/>
          <w:sz w:val="28"/>
          <w:szCs w:val="28"/>
        </w:rPr>
        <w:t>.</w:t>
      </w:r>
    </w:p>
    <w:p w14:paraId="1AF7A958" w14:textId="77777777" w:rsidR="00FF67DF" w:rsidRDefault="00FF67DF" w:rsidP="00097EF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44B6E">
        <w:rPr>
          <w:rFonts w:ascii="Times New Roman" w:hAnsi="Times New Roman" w:cs="Times New Roman"/>
          <w:sz w:val="28"/>
          <w:szCs w:val="28"/>
        </w:rPr>
        <w:t xml:space="preserve">Промежуточная аттестация проводится в форме </w:t>
      </w:r>
      <w:r w:rsidR="009F0675">
        <w:rPr>
          <w:rFonts w:ascii="Times New Roman" w:hAnsi="Times New Roman" w:cs="Times New Roman"/>
          <w:sz w:val="28"/>
          <w:szCs w:val="28"/>
        </w:rPr>
        <w:t>дифференцированного зачета</w:t>
      </w:r>
      <w:r w:rsidR="00FC7598">
        <w:rPr>
          <w:rFonts w:ascii="Times New Roman" w:hAnsi="Times New Roman" w:cs="Times New Roman"/>
          <w:sz w:val="28"/>
          <w:szCs w:val="28"/>
        </w:rPr>
        <w:t xml:space="preserve"> в 3 семестре</w:t>
      </w:r>
      <w:r w:rsidR="009F0675">
        <w:rPr>
          <w:rFonts w:ascii="Times New Roman" w:hAnsi="Times New Roman" w:cs="Times New Roman"/>
          <w:sz w:val="28"/>
          <w:szCs w:val="28"/>
        </w:rPr>
        <w:t>.</w:t>
      </w:r>
    </w:p>
    <w:p w14:paraId="2A285183" w14:textId="77777777" w:rsidR="009F0675" w:rsidRDefault="009F0675" w:rsidP="00844B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86"/>
        <w:gridCol w:w="3209"/>
        <w:gridCol w:w="3430"/>
      </w:tblGrid>
      <w:tr w:rsidR="009F0675" w:rsidRPr="00D65CD1" w14:paraId="59A31D6A" w14:textId="77777777" w:rsidTr="009B2F81">
        <w:tc>
          <w:tcPr>
            <w:tcW w:w="3686" w:type="dxa"/>
          </w:tcPr>
          <w:p w14:paraId="67CBDF6F" w14:textId="77777777" w:rsidR="009F0675" w:rsidRPr="003B10EE" w:rsidRDefault="009F0675" w:rsidP="003B10EE">
            <w:pPr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3B10EE">
              <w:rPr>
                <w:rFonts w:ascii="Times New Roman" w:hAnsi="Times New Roman" w:cs="Times New Roman"/>
                <w:b/>
                <w:bCs/>
                <w:iCs/>
              </w:rPr>
              <w:t>Результаты обучения</w:t>
            </w:r>
          </w:p>
        </w:tc>
        <w:tc>
          <w:tcPr>
            <w:tcW w:w="3209" w:type="dxa"/>
          </w:tcPr>
          <w:p w14:paraId="1347A528" w14:textId="77777777" w:rsidR="009F0675" w:rsidRPr="003B10EE" w:rsidRDefault="009F0675" w:rsidP="003B10EE">
            <w:pPr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3B10EE">
              <w:rPr>
                <w:rFonts w:ascii="Times New Roman" w:hAnsi="Times New Roman" w:cs="Times New Roman"/>
                <w:b/>
                <w:bCs/>
                <w:iCs/>
              </w:rPr>
              <w:t>Критерии оценки</w:t>
            </w:r>
          </w:p>
        </w:tc>
        <w:tc>
          <w:tcPr>
            <w:tcW w:w="0" w:type="auto"/>
          </w:tcPr>
          <w:p w14:paraId="3E979E5D" w14:textId="77777777" w:rsidR="009F0675" w:rsidRPr="003B10EE" w:rsidRDefault="009F0675" w:rsidP="003B10EE">
            <w:pPr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3B10EE">
              <w:rPr>
                <w:rFonts w:ascii="Times New Roman" w:hAnsi="Times New Roman" w:cs="Times New Roman"/>
                <w:b/>
                <w:bCs/>
                <w:iCs/>
              </w:rPr>
              <w:t>Формы и методы оценки</w:t>
            </w:r>
          </w:p>
        </w:tc>
      </w:tr>
      <w:tr w:rsidR="009F0675" w:rsidRPr="00D65CD1" w14:paraId="769BE842" w14:textId="77777777" w:rsidTr="009B2F81">
        <w:tc>
          <w:tcPr>
            <w:tcW w:w="3686" w:type="dxa"/>
          </w:tcPr>
          <w:p w14:paraId="61AC5E39" w14:textId="77777777" w:rsidR="003B10EE" w:rsidRPr="003B10EE" w:rsidRDefault="003B10EE" w:rsidP="009B2F81">
            <w:pPr>
              <w:spacing w:after="0"/>
              <w:contextualSpacing/>
              <w:rPr>
                <w:rFonts w:ascii="Times New Roman" w:hAnsi="Times New Roman" w:cs="Times New Roman"/>
                <w:b/>
                <w:iCs/>
              </w:rPr>
            </w:pPr>
            <w:r w:rsidRPr="003B10EE">
              <w:rPr>
                <w:rFonts w:ascii="Times New Roman" w:hAnsi="Times New Roman" w:cs="Times New Roman"/>
                <w:b/>
                <w:iCs/>
              </w:rPr>
              <w:t>Знать:</w:t>
            </w:r>
          </w:p>
          <w:p w14:paraId="2CA78E12" w14:textId="65FC4F89" w:rsidR="003B10EE" w:rsidRPr="003B10EE" w:rsidRDefault="003B10EE" w:rsidP="003B10EE">
            <w:pPr>
              <w:pStyle w:val="20"/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2"/>
                <w:szCs w:val="22"/>
              </w:rPr>
            </w:pPr>
            <w:r w:rsidRPr="003B10EE">
              <w:rPr>
                <w:rFonts w:ascii="Times New Roman" w:hAnsi="Times New Roman"/>
                <w:b w:val="0"/>
                <w:i w:val="0"/>
                <w:iCs w:val="0"/>
                <w:sz w:val="22"/>
                <w:szCs w:val="22"/>
              </w:rPr>
              <w:t>Основные понятия компьютерных сетей: типы, топологии, методы доступа к среде передачи;</w:t>
            </w:r>
          </w:p>
          <w:p w14:paraId="33020874" w14:textId="1B8438BA" w:rsidR="003B10EE" w:rsidRPr="003B10EE" w:rsidRDefault="003B10EE" w:rsidP="003B10EE">
            <w:pPr>
              <w:pStyle w:val="20"/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2"/>
                <w:szCs w:val="22"/>
              </w:rPr>
            </w:pPr>
            <w:r w:rsidRPr="003B10EE">
              <w:rPr>
                <w:rFonts w:ascii="Times New Roman" w:hAnsi="Times New Roman"/>
                <w:b w:val="0"/>
                <w:i w:val="0"/>
                <w:iCs w:val="0"/>
                <w:sz w:val="22"/>
                <w:szCs w:val="22"/>
              </w:rPr>
              <w:t xml:space="preserve">Аппаратные компоненты компьютерных сетей; </w:t>
            </w:r>
          </w:p>
          <w:p w14:paraId="700B21A7" w14:textId="3A80F802" w:rsidR="003B10EE" w:rsidRPr="003B10EE" w:rsidRDefault="003B10EE" w:rsidP="003B10EE">
            <w:pPr>
              <w:pStyle w:val="20"/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2"/>
                <w:szCs w:val="22"/>
              </w:rPr>
            </w:pPr>
            <w:r w:rsidRPr="003B10EE">
              <w:rPr>
                <w:rFonts w:ascii="Times New Roman" w:hAnsi="Times New Roman"/>
                <w:b w:val="0"/>
                <w:i w:val="0"/>
                <w:iCs w:val="0"/>
                <w:sz w:val="22"/>
                <w:szCs w:val="22"/>
              </w:rPr>
              <w:t xml:space="preserve">Принципы пакетной передачи данных; </w:t>
            </w:r>
          </w:p>
          <w:p w14:paraId="761709DD" w14:textId="00B746A9" w:rsidR="003B10EE" w:rsidRPr="003B10EE" w:rsidRDefault="003B10EE" w:rsidP="003B10EE">
            <w:pPr>
              <w:pStyle w:val="20"/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2"/>
                <w:szCs w:val="22"/>
              </w:rPr>
            </w:pPr>
            <w:r w:rsidRPr="003B10EE">
              <w:rPr>
                <w:rFonts w:ascii="Times New Roman" w:hAnsi="Times New Roman"/>
                <w:b w:val="0"/>
                <w:i w:val="0"/>
                <w:iCs w:val="0"/>
                <w:sz w:val="22"/>
                <w:szCs w:val="22"/>
              </w:rPr>
              <w:t xml:space="preserve">Понятие сетевой модели; </w:t>
            </w:r>
          </w:p>
          <w:p w14:paraId="6CE24969" w14:textId="121E8462" w:rsidR="003B10EE" w:rsidRPr="003B10EE" w:rsidRDefault="003B10EE" w:rsidP="003B10EE">
            <w:pPr>
              <w:pStyle w:val="20"/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2"/>
                <w:szCs w:val="22"/>
              </w:rPr>
            </w:pPr>
            <w:r w:rsidRPr="003B10EE">
              <w:rPr>
                <w:rFonts w:ascii="Times New Roman" w:hAnsi="Times New Roman"/>
                <w:b w:val="0"/>
                <w:i w:val="0"/>
                <w:iCs w:val="0"/>
                <w:sz w:val="22"/>
                <w:szCs w:val="22"/>
              </w:rPr>
              <w:t xml:space="preserve">Сетевую модель OSI и другие сетевые модели; </w:t>
            </w:r>
          </w:p>
          <w:p w14:paraId="4027312A" w14:textId="37C965EA" w:rsidR="003B10EE" w:rsidRPr="003B10EE" w:rsidRDefault="003B10EE" w:rsidP="003B10EE">
            <w:pPr>
              <w:pStyle w:val="20"/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2"/>
                <w:szCs w:val="22"/>
              </w:rPr>
            </w:pPr>
            <w:r w:rsidRPr="003B10EE">
              <w:rPr>
                <w:rFonts w:ascii="Times New Roman" w:hAnsi="Times New Roman"/>
                <w:b w:val="0"/>
                <w:i w:val="0"/>
                <w:iCs w:val="0"/>
                <w:sz w:val="22"/>
                <w:szCs w:val="22"/>
              </w:rPr>
              <w:t>Протоколы: основные понятия, принципы взаимодействия, различия и особенности распространенных протоколов, установка протоколов в операционных системах</w:t>
            </w:r>
          </w:p>
          <w:p w14:paraId="3A95E104" w14:textId="44579DD5" w:rsidR="009F0675" w:rsidRDefault="003B10EE" w:rsidP="003B10EE">
            <w:pPr>
              <w:rPr>
                <w:rFonts w:ascii="Times New Roman" w:hAnsi="Times New Roman" w:cs="Cambria"/>
                <w:bCs/>
              </w:rPr>
            </w:pPr>
            <w:r w:rsidRPr="003B10EE">
              <w:rPr>
                <w:rFonts w:ascii="Times New Roman" w:hAnsi="Times New Roman" w:cs="Cambria"/>
                <w:bCs/>
              </w:rPr>
              <w:t>Адресацию в сетях, организацию межсетевого воздействия</w:t>
            </w:r>
          </w:p>
          <w:p w14:paraId="22E6183E" w14:textId="2143AC72" w:rsidR="003B10EE" w:rsidRPr="003B10EE" w:rsidRDefault="003B10EE" w:rsidP="003B10EE">
            <w:pPr>
              <w:rPr>
                <w:rFonts w:ascii="Times New Roman" w:hAnsi="Times New Roman" w:cs="Times New Roman"/>
                <w:iCs/>
              </w:rPr>
            </w:pPr>
            <w:r w:rsidRPr="003B10EE">
              <w:rPr>
                <w:rFonts w:ascii="Times New Roman" w:hAnsi="Times New Roman" w:cs="Times New Roman"/>
                <w:iCs/>
              </w:rPr>
              <w:t xml:space="preserve">ОК 01, ОК 02, ОК 04, ОК 05, ОК 09, ПК 5.3, </w:t>
            </w:r>
            <w:r w:rsidR="00A955B8">
              <w:rPr>
                <w:rFonts w:ascii="Times New Roman" w:hAnsi="Times New Roman" w:cs="Times New Roman"/>
                <w:iCs/>
              </w:rPr>
              <w:t>ПК 6.1, ПК 6.5</w:t>
            </w:r>
            <w:r w:rsidRPr="003B10EE">
              <w:rPr>
                <w:rFonts w:ascii="Times New Roman" w:hAnsi="Times New Roman" w:cs="Times New Roman"/>
                <w:iCs/>
              </w:rPr>
              <w:t xml:space="preserve">, </w:t>
            </w:r>
            <w:r w:rsidR="00A955B8">
              <w:rPr>
                <w:rFonts w:ascii="Times New Roman" w:hAnsi="Times New Roman" w:cs="Times New Roman"/>
                <w:iCs/>
              </w:rPr>
              <w:t>ПК 7.1-ПК 7.3</w:t>
            </w:r>
            <w:r w:rsidRPr="003B10EE">
              <w:rPr>
                <w:rFonts w:ascii="Times New Roman" w:hAnsi="Times New Roman" w:cs="Times New Roman"/>
                <w:iCs/>
              </w:rPr>
              <w:t xml:space="preserve">, ПК 9.4, </w:t>
            </w:r>
            <w:r w:rsidR="00A42478">
              <w:rPr>
                <w:rFonts w:ascii="Times New Roman" w:hAnsi="Times New Roman" w:cs="Times New Roman"/>
                <w:iCs/>
              </w:rPr>
              <w:t xml:space="preserve">ПК </w:t>
            </w:r>
            <w:r w:rsidRPr="003B10EE">
              <w:rPr>
                <w:rFonts w:ascii="Times New Roman" w:hAnsi="Times New Roman" w:cs="Times New Roman"/>
                <w:iCs/>
              </w:rPr>
              <w:t xml:space="preserve">9.6, </w:t>
            </w:r>
            <w:r w:rsidR="00A42478">
              <w:rPr>
                <w:rFonts w:ascii="Times New Roman" w:hAnsi="Times New Roman" w:cs="Times New Roman"/>
                <w:iCs/>
              </w:rPr>
              <w:t xml:space="preserve">ПК </w:t>
            </w:r>
            <w:r w:rsidR="00256C50">
              <w:rPr>
                <w:rFonts w:ascii="Times New Roman" w:hAnsi="Times New Roman" w:cs="Times New Roman"/>
                <w:iCs/>
              </w:rPr>
              <w:t xml:space="preserve">9.10, </w:t>
            </w:r>
            <w:r w:rsidR="00256C50">
              <w:rPr>
                <w:rFonts w:ascii="Times New Roman" w:hAnsi="Times New Roman" w:cs="Times New Roman"/>
              </w:rPr>
              <w:t>ЛР4, ЛР7, ЛР10, ЛР13-16</w:t>
            </w:r>
          </w:p>
          <w:p w14:paraId="703CC86E" w14:textId="77777777" w:rsidR="003B10EE" w:rsidRPr="003B10EE" w:rsidRDefault="003B10EE" w:rsidP="003B10EE">
            <w:pPr>
              <w:rPr>
                <w:rFonts w:ascii="Times New Roman" w:hAnsi="Times New Roman" w:cs="Times New Roman"/>
                <w:b/>
                <w:bCs/>
                <w:iCs/>
              </w:rPr>
            </w:pPr>
          </w:p>
        </w:tc>
        <w:tc>
          <w:tcPr>
            <w:tcW w:w="3209" w:type="dxa"/>
          </w:tcPr>
          <w:p w14:paraId="66E20FDB" w14:textId="77777777" w:rsidR="003B3B8D" w:rsidRDefault="003B3B8D" w:rsidP="003B3B8D">
            <w:pPr>
              <w:pStyle w:val="ae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</w:t>
            </w:r>
            <w:r w:rsidRPr="003B3B8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пределение типа сети и применяемого сервера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;</w:t>
            </w:r>
          </w:p>
          <w:p w14:paraId="098733FB" w14:textId="77777777" w:rsidR="003B3B8D" w:rsidRPr="003B3B8D" w:rsidRDefault="003B3B8D" w:rsidP="003B3B8D">
            <w:pPr>
              <w:pStyle w:val="ae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B3B8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сравнение сетевых технологий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;</w:t>
            </w:r>
          </w:p>
          <w:p w14:paraId="22E1DB7C" w14:textId="77777777" w:rsidR="003B3B8D" w:rsidRPr="003B3B8D" w:rsidRDefault="003B3B8D" w:rsidP="003B3B8D">
            <w:pPr>
              <w:pStyle w:val="ae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B3B8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определение среды передачи данных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;</w:t>
            </w:r>
          </w:p>
          <w:p w14:paraId="4DADD978" w14:textId="77777777" w:rsidR="003B3B8D" w:rsidRPr="003B3B8D" w:rsidRDefault="003B3B8D" w:rsidP="003B3B8D">
            <w:pPr>
              <w:pStyle w:val="ae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B3B8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представление модели взаимодействия открытых систем на примере конкретного предприятия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;</w:t>
            </w:r>
          </w:p>
          <w:p w14:paraId="217CBDFE" w14:textId="77777777" w:rsidR="003B3B8D" w:rsidRPr="003B3B8D" w:rsidRDefault="003B3B8D" w:rsidP="003B3B8D">
            <w:pPr>
              <w:pStyle w:val="ae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B3B8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определение стека протоколов соответствующему стандарту локальной сети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;</w:t>
            </w:r>
          </w:p>
          <w:p w14:paraId="4991743E" w14:textId="77777777" w:rsidR="003B3B8D" w:rsidRDefault="003B3B8D" w:rsidP="003B3B8D">
            <w:pPr>
              <w:pStyle w:val="ae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B3B8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построение сети по определенной технологии, выбор сетевого оборудования и анализ работы сети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;</w:t>
            </w:r>
          </w:p>
          <w:p w14:paraId="6C25467D" w14:textId="77777777" w:rsidR="003B3B8D" w:rsidRDefault="003B3B8D" w:rsidP="003B3B8D">
            <w:pPr>
              <w:pStyle w:val="ae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B3B8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присвоение IР-адреса узлам сети, определение протокола маршрутизации и построение таблицы маршрутизации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</w:t>
            </w:r>
          </w:p>
          <w:p w14:paraId="6D0E0CB0" w14:textId="77777777" w:rsidR="009F0675" w:rsidRPr="009F0675" w:rsidRDefault="0017264B" w:rsidP="003B3B8D">
            <w:pPr>
              <w:pStyle w:val="ae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На оценку </w:t>
            </w:r>
            <w:r w:rsidR="009F0675" w:rsidRPr="009F067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«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</w:t>
            </w:r>
            <w:r w:rsidR="009F0675" w:rsidRPr="009F067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тлично» - теоретическое содержание курса освоено полностью, без пробелов, умения сформированы, все предусмотренные программой учебные задания выполнены, качество их выполнения оценено высоко.</w:t>
            </w:r>
          </w:p>
          <w:p w14:paraId="4F09AFB3" w14:textId="77777777" w:rsidR="009F0675" w:rsidRPr="009F0675" w:rsidRDefault="0017264B" w:rsidP="003B3B8D">
            <w:pPr>
              <w:pStyle w:val="ae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На оценку </w:t>
            </w:r>
            <w:r w:rsidR="009F0675" w:rsidRPr="009F067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«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х</w:t>
            </w:r>
            <w:r w:rsidR="009F0675" w:rsidRPr="009F067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орошо» - теоретическое содержание курса освоено полностью, без пробелов, некоторые умения сформированы недостаточно, все предусмотренные программой учебные задания </w:t>
            </w:r>
            <w:r w:rsidR="009F0675" w:rsidRPr="009F067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выполнены, некоторые виды заданий выполнены с ошибками.</w:t>
            </w:r>
          </w:p>
          <w:p w14:paraId="41A6584B" w14:textId="77777777" w:rsidR="0017264B" w:rsidRDefault="0017264B" w:rsidP="003B3B8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На оценку </w:t>
            </w:r>
            <w:r w:rsidR="003B10EE" w:rsidRPr="009F0675">
              <w:rPr>
                <w:rFonts w:ascii="Times New Roman" w:hAnsi="Times New Roman" w:cs="Times New Roman"/>
                <w:color w:val="000000"/>
              </w:rPr>
              <w:t>«</w:t>
            </w:r>
            <w:r>
              <w:rPr>
                <w:rFonts w:ascii="Times New Roman" w:hAnsi="Times New Roman" w:cs="Times New Roman"/>
                <w:color w:val="000000"/>
              </w:rPr>
              <w:t>у</w:t>
            </w:r>
            <w:r w:rsidR="003B10EE" w:rsidRPr="009F0675">
              <w:rPr>
                <w:rFonts w:ascii="Times New Roman" w:hAnsi="Times New Roman" w:cs="Times New Roman"/>
                <w:color w:val="000000"/>
              </w:rPr>
              <w:t>довлетворительно»</w:t>
            </w:r>
          </w:p>
          <w:p w14:paraId="25960F29" w14:textId="77777777" w:rsidR="0017264B" w:rsidRPr="009F0675" w:rsidRDefault="0017264B" w:rsidP="003B3B8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 </w:t>
            </w:r>
            <w:r w:rsidRPr="009F0675">
              <w:rPr>
                <w:rFonts w:ascii="Times New Roman" w:hAnsi="Times New Roman" w:cs="Times New Roman"/>
                <w:color w:val="000000"/>
              </w:rPr>
              <w:t>теоретическое содержание курса освоено частично, но пробелы не носят существенного характера, необходимые умения работы с освоенным материалом в основном сформированы, большинство предусмотренных программой обучения учебных заданий выполнено, некоторые из выполненных заданий содержат ошибки.</w:t>
            </w:r>
          </w:p>
          <w:p w14:paraId="08D0708A" w14:textId="77777777" w:rsidR="0017264B" w:rsidRPr="009F0675" w:rsidRDefault="0017264B" w:rsidP="003B3B8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На оценку </w:t>
            </w:r>
            <w:r w:rsidRPr="009F0675">
              <w:rPr>
                <w:rFonts w:ascii="Times New Roman" w:hAnsi="Times New Roman" w:cs="Times New Roman"/>
                <w:color w:val="000000"/>
              </w:rPr>
              <w:t>«</w:t>
            </w:r>
            <w:r>
              <w:rPr>
                <w:rFonts w:ascii="Times New Roman" w:hAnsi="Times New Roman" w:cs="Times New Roman"/>
                <w:color w:val="000000"/>
              </w:rPr>
              <w:t>н</w:t>
            </w:r>
            <w:r w:rsidRPr="009F0675">
              <w:rPr>
                <w:rFonts w:ascii="Times New Roman" w:hAnsi="Times New Roman" w:cs="Times New Roman"/>
                <w:color w:val="000000"/>
              </w:rPr>
              <w:t>еудовлетворительно» - теоретическое содержание курса не освоено, необходимые умения не сформированы, выполненные учебные задания содержат грубые ошибки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0" w:type="auto"/>
          </w:tcPr>
          <w:p w14:paraId="3F7A0D0A" w14:textId="77777777" w:rsidR="0017264B" w:rsidRPr="0017264B" w:rsidRDefault="0017264B" w:rsidP="00097EF1">
            <w:pPr>
              <w:tabs>
                <w:tab w:val="left" w:pos="369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7264B">
              <w:rPr>
                <w:rFonts w:ascii="Times New Roman" w:hAnsi="Times New Roman" w:cs="Times New Roman"/>
                <w:b/>
                <w:bCs/>
              </w:rPr>
              <w:lastRenderedPageBreak/>
              <w:t>Текущий контроль:</w:t>
            </w:r>
            <w:r w:rsidR="009F0675" w:rsidRPr="0017264B">
              <w:rPr>
                <w:rFonts w:ascii="Times New Roman" w:hAnsi="Times New Roman" w:cs="Times New Roman"/>
                <w:b/>
                <w:bCs/>
              </w:rPr>
              <w:tab/>
            </w:r>
          </w:p>
          <w:p w14:paraId="4853073B" w14:textId="77777777" w:rsidR="00097EF1" w:rsidRDefault="00097EF1" w:rsidP="00097EF1">
            <w:pPr>
              <w:pStyle w:val="a8"/>
              <w:numPr>
                <w:ilvl w:val="0"/>
                <w:numId w:val="46"/>
              </w:numPr>
              <w:spacing w:after="0"/>
              <w:ind w:left="374"/>
              <w:jc w:val="both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Входно</w:t>
            </w:r>
            <w:r w:rsidR="00FD40FB">
              <w:rPr>
                <w:rFonts w:ascii="Times New Roman" w:hAnsi="Times New Roman" w:cs="Times New Roman"/>
                <w:iCs/>
              </w:rPr>
              <w:t>й контроль</w:t>
            </w:r>
            <w:r>
              <w:rPr>
                <w:rFonts w:ascii="Times New Roman" w:hAnsi="Times New Roman" w:cs="Times New Roman"/>
                <w:iCs/>
              </w:rPr>
              <w:t>;</w:t>
            </w:r>
          </w:p>
          <w:p w14:paraId="34495107" w14:textId="77777777" w:rsidR="00097EF1" w:rsidRDefault="00097EF1" w:rsidP="00097EF1">
            <w:pPr>
              <w:pStyle w:val="a8"/>
              <w:numPr>
                <w:ilvl w:val="0"/>
                <w:numId w:val="46"/>
              </w:numPr>
              <w:spacing w:after="0"/>
              <w:ind w:left="374"/>
              <w:jc w:val="both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тестирование на знание терминологии по изучаемым темам;</w:t>
            </w:r>
          </w:p>
          <w:p w14:paraId="7BB65746" w14:textId="77777777" w:rsidR="00097EF1" w:rsidRDefault="00097EF1" w:rsidP="00097EF1">
            <w:pPr>
              <w:pStyle w:val="a8"/>
              <w:numPr>
                <w:ilvl w:val="0"/>
                <w:numId w:val="46"/>
              </w:numPr>
              <w:spacing w:after="0"/>
              <w:ind w:left="374"/>
              <w:jc w:val="both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 xml:space="preserve">оценка </w:t>
            </w:r>
            <w:r w:rsidRPr="00097EF1">
              <w:rPr>
                <w:rFonts w:ascii="Times New Roman" w:hAnsi="Times New Roman" w:cs="Times New Roman"/>
                <w:iCs/>
              </w:rPr>
              <w:t>выполнения групповых и/или индивидуальных творческих заданий/проектов</w:t>
            </w:r>
            <w:r>
              <w:rPr>
                <w:rFonts w:ascii="Times New Roman" w:hAnsi="Times New Roman" w:cs="Times New Roman"/>
                <w:iCs/>
              </w:rPr>
              <w:t>;</w:t>
            </w:r>
          </w:p>
          <w:p w14:paraId="1D3F218D" w14:textId="77777777" w:rsidR="00097EF1" w:rsidRDefault="00097EF1" w:rsidP="00097EF1">
            <w:pPr>
              <w:pStyle w:val="a8"/>
              <w:numPr>
                <w:ilvl w:val="0"/>
                <w:numId w:val="46"/>
              </w:numPr>
              <w:spacing w:after="0"/>
              <w:ind w:left="374"/>
              <w:jc w:val="both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 xml:space="preserve">оценка </w:t>
            </w:r>
            <w:r w:rsidRPr="00097EF1">
              <w:rPr>
                <w:rFonts w:ascii="Times New Roman" w:hAnsi="Times New Roman" w:cs="Times New Roman"/>
                <w:iCs/>
              </w:rPr>
              <w:t>выполнения домашнего задания</w:t>
            </w:r>
          </w:p>
          <w:p w14:paraId="19F6E149" w14:textId="77777777" w:rsidR="00097EF1" w:rsidRDefault="00097EF1" w:rsidP="00097EF1">
            <w:pPr>
              <w:pStyle w:val="a8"/>
              <w:numPr>
                <w:ilvl w:val="0"/>
                <w:numId w:val="46"/>
              </w:numPr>
              <w:spacing w:after="0"/>
              <w:ind w:left="374"/>
              <w:jc w:val="both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подготовка рефератов;</w:t>
            </w:r>
          </w:p>
          <w:p w14:paraId="2F2D76CD" w14:textId="77777777" w:rsidR="00097EF1" w:rsidRPr="00097EF1" w:rsidRDefault="00097EF1" w:rsidP="00097EF1">
            <w:pPr>
              <w:pStyle w:val="a8"/>
              <w:numPr>
                <w:ilvl w:val="0"/>
                <w:numId w:val="46"/>
              </w:numPr>
              <w:spacing w:after="0"/>
              <w:ind w:left="374"/>
              <w:jc w:val="both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защита практических работ.</w:t>
            </w:r>
          </w:p>
          <w:p w14:paraId="7E3362AC" w14:textId="77777777" w:rsidR="00097EF1" w:rsidRDefault="00097EF1" w:rsidP="00097EF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iCs/>
              </w:rPr>
            </w:pPr>
          </w:p>
          <w:p w14:paraId="145D5646" w14:textId="77777777" w:rsidR="009F0675" w:rsidRDefault="0017264B" w:rsidP="00097EF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Промежуточная аттестация:</w:t>
            </w:r>
          </w:p>
          <w:p w14:paraId="5BC38396" w14:textId="77777777" w:rsidR="0017264B" w:rsidRPr="0017264B" w:rsidRDefault="0017264B" w:rsidP="00097EF1">
            <w:pPr>
              <w:jc w:val="both"/>
              <w:rPr>
                <w:rFonts w:ascii="Times New Roman" w:hAnsi="Times New Roman" w:cs="Times New Roman"/>
                <w:iCs/>
              </w:rPr>
            </w:pPr>
            <w:r w:rsidRPr="0017264B">
              <w:rPr>
                <w:rFonts w:ascii="Times New Roman" w:hAnsi="Times New Roman" w:cs="Times New Roman"/>
                <w:iCs/>
              </w:rPr>
              <w:t>Дифференцированный зачет</w:t>
            </w:r>
          </w:p>
        </w:tc>
      </w:tr>
      <w:tr w:rsidR="0017264B" w:rsidRPr="00D65CD1" w14:paraId="686CD812" w14:textId="77777777" w:rsidTr="003B3B8D">
        <w:trPr>
          <w:trHeight w:val="4372"/>
        </w:trPr>
        <w:tc>
          <w:tcPr>
            <w:tcW w:w="3686" w:type="dxa"/>
          </w:tcPr>
          <w:p w14:paraId="562A12DA" w14:textId="77777777" w:rsidR="0017264B" w:rsidRDefault="0017264B" w:rsidP="009B2F81">
            <w:pPr>
              <w:pStyle w:val="Default"/>
              <w:tabs>
                <w:tab w:val="left" w:pos="313"/>
              </w:tabs>
              <w:rPr>
                <w:b/>
                <w:iCs/>
                <w:sz w:val="22"/>
                <w:szCs w:val="22"/>
              </w:rPr>
            </w:pPr>
            <w:r w:rsidRPr="003B10EE">
              <w:rPr>
                <w:b/>
                <w:iCs/>
                <w:sz w:val="22"/>
                <w:szCs w:val="22"/>
              </w:rPr>
              <w:t>Уметь:</w:t>
            </w:r>
          </w:p>
          <w:p w14:paraId="27221E2C" w14:textId="6D1EFA17" w:rsidR="0017264B" w:rsidRPr="0017264B" w:rsidRDefault="0017264B" w:rsidP="0017264B">
            <w:pPr>
              <w:pStyle w:val="20"/>
              <w:spacing w:before="0"/>
              <w:rPr>
                <w:rFonts w:ascii="Times New Roman" w:hAnsi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17264B">
              <w:rPr>
                <w:rFonts w:ascii="Times New Roman" w:hAnsi="Times New Roman"/>
                <w:b w:val="0"/>
                <w:bCs w:val="0"/>
                <w:i w:val="0"/>
                <w:iCs w:val="0"/>
                <w:sz w:val="24"/>
                <w:szCs w:val="24"/>
              </w:rPr>
              <w:t xml:space="preserve">Организовывать и конфигурировать компьютерные сети; </w:t>
            </w:r>
          </w:p>
          <w:p w14:paraId="62EC43D1" w14:textId="736A6E01" w:rsidR="0017264B" w:rsidRPr="0017264B" w:rsidRDefault="0017264B" w:rsidP="0017264B">
            <w:pPr>
              <w:pStyle w:val="20"/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2"/>
                <w:szCs w:val="22"/>
              </w:rPr>
            </w:pPr>
            <w:r w:rsidRPr="0017264B">
              <w:rPr>
                <w:rFonts w:ascii="Times New Roman" w:hAnsi="Times New Roman"/>
                <w:b w:val="0"/>
                <w:i w:val="0"/>
                <w:iCs w:val="0"/>
                <w:sz w:val="22"/>
                <w:szCs w:val="22"/>
              </w:rPr>
              <w:t xml:space="preserve">Строить и анализировать модели компьютерных сетей; </w:t>
            </w:r>
          </w:p>
          <w:p w14:paraId="1CF28DDB" w14:textId="550B0736" w:rsidR="0017264B" w:rsidRPr="0017264B" w:rsidRDefault="0017264B" w:rsidP="0017264B">
            <w:pPr>
              <w:pStyle w:val="20"/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2"/>
                <w:szCs w:val="22"/>
              </w:rPr>
            </w:pPr>
            <w:r w:rsidRPr="0017264B">
              <w:rPr>
                <w:rFonts w:ascii="Times New Roman" w:hAnsi="Times New Roman"/>
                <w:b w:val="0"/>
                <w:i w:val="0"/>
                <w:iCs w:val="0"/>
                <w:sz w:val="22"/>
                <w:szCs w:val="22"/>
              </w:rPr>
              <w:t xml:space="preserve">Эффективно использовать аппаратные и программные компоненты компьютерных сетей при решении различных задач; </w:t>
            </w:r>
          </w:p>
          <w:p w14:paraId="2038D7BD" w14:textId="23207D5C" w:rsidR="0017264B" w:rsidRPr="0017264B" w:rsidRDefault="0017264B" w:rsidP="0017264B">
            <w:pPr>
              <w:pStyle w:val="20"/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2"/>
                <w:szCs w:val="22"/>
              </w:rPr>
            </w:pPr>
            <w:r w:rsidRPr="0017264B">
              <w:rPr>
                <w:rFonts w:ascii="Times New Roman" w:hAnsi="Times New Roman"/>
                <w:b w:val="0"/>
                <w:i w:val="0"/>
                <w:iCs w:val="0"/>
                <w:sz w:val="22"/>
                <w:szCs w:val="22"/>
              </w:rPr>
              <w:t xml:space="preserve">Работать с протоколами разных уровней (на примере конкретного стека протоколов: TCP/IP, IPX/SPX); </w:t>
            </w:r>
          </w:p>
          <w:p w14:paraId="3FB92495" w14:textId="3075E4A0" w:rsidR="0017264B" w:rsidRPr="0017264B" w:rsidRDefault="0017264B" w:rsidP="0017264B">
            <w:pPr>
              <w:pStyle w:val="20"/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2"/>
                <w:szCs w:val="22"/>
              </w:rPr>
            </w:pPr>
            <w:r w:rsidRPr="0017264B">
              <w:rPr>
                <w:rFonts w:ascii="Times New Roman" w:hAnsi="Times New Roman"/>
                <w:b w:val="0"/>
                <w:i w:val="0"/>
                <w:iCs w:val="0"/>
                <w:sz w:val="22"/>
                <w:szCs w:val="22"/>
              </w:rPr>
              <w:t xml:space="preserve">Устанавливать и настраивать параметры протоколов; </w:t>
            </w:r>
          </w:p>
          <w:p w14:paraId="3CBD4770" w14:textId="35D09C6D" w:rsidR="0017264B" w:rsidRDefault="0017264B" w:rsidP="0017264B">
            <w:pPr>
              <w:pStyle w:val="Default"/>
              <w:tabs>
                <w:tab w:val="left" w:pos="313"/>
              </w:tabs>
              <w:rPr>
                <w:sz w:val="22"/>
                <w:szCs w:val="22"/>
              </w:rPr>
            </w:pPr>
            <w:r w:rsidRPr="0017264B">
              <w:rPr>
                <w:sz w:val="22"/>
                <w:szCs w:val="22"/>
              </w:rPr>
              <w:t>Обнаруживать и устранять ошибки при передаче данных</w:t>
            </w:r>
          </w:p>
          <w:p w14:paraId="446A6F53" w14:textId="77777777" w:rsidR="0017264B" w:rsidRDefault="0017264B" w:rsidP="0017264B">
            <w:pPr>
              <w:rPr>
                <w:rFonts w:ascii="Times New Roman" w:hAnsi="Times New Roman" w:cs="Times New Roman"/>
                <w:iCs/>
              </w:rPr>
            </w:pPr>
          </w:p>
          <w:p w14:paraId="423DA29C" w14:textId="66CAD8E8" w:rsidR="0017264B" w:rsidRPr="003B10EE" w:rsidRDefault="0017264B" w:rsidP="0017264B">
            <w:pPr>
              <w:rPr>
                <w:rFonts w:ascii="Times New Roman" w:hAnsi="Times New Roman" w:cs="Times New Roman"/>
                <w:iCs/>
              </w:rPr>
            </w:pPr>
            <w:r w:rsidRPr="003B10EE">
              <w:rPr>
                <w:rFonts w:ascii="Times New Roman" w:hAnsi="Times New Roman" w:cs="Times New Roman"/>
                <w:iCs/>
              </w:rPr>
              <w:t xml:space="preserve">ОК </w:t>
            </w:r>
            <w:r w:rsidR="00256C50">
              <w:rPr>
                <w:rFonts w:ascii="Times New Roman" w:hAnsi="Times New Roman" w:cs="Times New Roman"/>
                <w:iCs/>
              </w:rPr>
              <w:t>01, ОК 02, ОК 04, ОК 05, ОК 09</w:t>
            </w:r>
            <w:r w:rsidRPr="003B10EE">
              <w:rPr>
                <w:rFonts w:ascii="Times New Roman" w:hAnsi="Times New Roman" w:cs="Times New Roman"/>
                <w:iCs/>
              </w:rPr>
              <w:t xml:space="preserve">, ПК 5.3, </w:t>
            </w:r>
            <w:r w:rsidR="00A955B8">
              <w:rPr>
                <w:rFonts w:ascii="Times New Roman" w:hAnsi="Times New Roman" w:cs="Times New Roman"/>
                <w:iCs/>
              </w:rPr>
              <w:t>ПК 6.1, ПК 6.5</w:t>
            </w:r>
            <w:r w:rsidRPr="003B10EE">
              <w:rPr>
                <w:rFonts w:ascii="Times New Roman" w:hAnsi="Times New Roman" w:cs="Times New Roman"/>
                <w:iCs/>
              </w:rPr>
              <w:t xml:space="preserve">, </w:t>
            </w:r>
            <w:r w:rsidR="00A955B8">
              <w:rPr>
                <w:rFonts w:ascii="Times New Roman" w:hAnsi="Times New Roman" w:cs="Times New Roman"/>
                <w:iCs/>
              </w:rPr>
              <w:t>ПК 7.1-ПК 7.3</w:t>
            </w:r>
            <w:r w:rsidRPr="003B10EE">
              <w:rPr>
                <w:rFonts w:ascii="Times New Roman" w:hAnsi="Times New Roman" w:cs="Times New Roman"/>
                <w:iCs/>
              </w:rPr>
              <w:t xml:space="preserve">, ПК 9.4, </w:t>
            </w:r>
            <w:r w:rsidR="00A42478">
              <w:rPr>
                <w:rFonts w:ascii="Times New Roman" w:hAnsi="Times New Roman" w:cs="Times New Roman"/>
                <w:iCs/>
              </w:rPr>
              <w:t xml:space="preserve">ПК </w:t>
            </w:r>
            <w:r w:rsidRPr="003B10EE">
              <w:rPr>
                <w:rFonts w:ascii="Times New Roman" w:hAnsi="Times New Roman" w:cs="Times New Roman"/>
                <w:iCs/>
              </w:rPr>
              <w:t xml:space="preserve">9.6, </w:t>
            </w:r>
            <w:r w:rsidR="00A42478">
              <w:rPr>
                <w:rFonts w:ascii="Times New Roman" w:hAnsi="Times New Roman" w:cs="Times New Roman"/>
                <w:iCs/>
              </w:rPr>
              <w:t xml:space="preserve">ПК </w:t>
            </w:r>
            <w:r w:rsidR="00256C50">
              <w:rPr>
                <w:rFonts w:ascii="Times New Roman" w:hAnsi="Times New Roman" w:cs="Times New Roman"/>
                <w:iCs/>
              </w:rPr>
              <w:t xml:space="preserve">9.10, </w:t>
            </w:r>
            <w:r w:rsidR="00256C50">
              <w:rPr>
                <w:rFonts w:ascii="Times New Roman" w:hAnsi="Times New Roman" w:cs="Times New Roman"/>
              </w:rPr>
              <w:t>ЛР4, ЛР7, ЛР10, ЛР13-16</w:t>
            </w:r>
          </w:p>
          <w:p w14:paraId="5194243F" w14:textId="77777777" w:rsidR="0017264B" w:rsidRPr="003B10EE" w:rsidRDefault="0017264B" w:rsidP="0017264B">
            <w:pPr>
              <w:pStyle w:val="Default"/>
              <w:tabs>
                <w:tab w:val="left" w:pos="313"/>
              </w:tabs>
              <w:rPr>
                <w:b/>
                <w:iCs/>
                <w:sz w:val="22"/>
                <w:szCs w:val="22"/>
              </w:rPr>
            </w:pPr>
          </w:p>
        </w:tc>
        <w:tc>
          <w:tcPr>
            <w:tcW w:w="3209" w:type="dxa"/>
          </w:tcPr>
          <w:p w14:paraId="3B3F5C1B" w14:textId="77777777" w:rsidR="003B3B8D" w:rsidRPr="003B3B8D" w:rsidRDefault="003B3B8D" w:rsidP="003B3B8D">
            <w:pPr>
              <w:pStyle w:val="ae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А</w:t>
            </w:r>
            <w:r w:rsidRPr="003B3B8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нализ ресурсов и задач в соответствии с требованиями;</w:t>
            </w:r>
          </w:p>
          <w:p w14:paraId="08BD3BC6" w14:textId="77777777" w:rsidR="003B3B8D" w:rsidRDefault="003B3B8D" w:rsidP="003B3B8D">
            <w:pPr>
              <w:pStyle w:val="ae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B3B8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проектирование и конфигурация компьютерной системы, выбор программного обеспечения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;</w:t>
            </w:r>
          </w:p>
          <w:p w14:paraId="5EAAC4BD" w14:textId="77777777" w:rsidR="003B3B8D" w:rsidRPr="003B3B8D" w:rsidRDefault="003B3B8D" w:rsidP="003B3B8D">
            <w:pPr>
              <w:pStyle w:val="ae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B3B8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установка соответствующих протоколов в операционной системе и настройка адресации;</w:t>
            </w:r>
          </w:p>
          <w:p w14:paraId="584A6E23" w14:textId="77777777" w:rsidR="003B3B8D" w:rsidRPr="003B3B8D" w:rsidRDefault="003B3B8D" w:rsidP="003B3B8D">
            <w:pPr>
              <w:pStyle w:val="ae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B3B8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проверка правильности передачи данных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;</w:t>
            </w:r>
          </w:p>
          <w:p w14:paraId="3A7008A3" w14:textId="77777777" w:rsidR="003B3B8D" w:rsidRDefault="003B3B8D" w:rsidP="003B3B8D">
            <w:pPr>
              <w:pStyle w:val="ae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B3B8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анализ и оценка технического состояния сети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</w:t>
            </w:r>
          </w:p>
          <w:p w14:paraId="77081979" w14:textId="77777777" w:rsidR="0017264B" w:rsidRPr="009F0675" w:rsidRDefault="0017264B" w:rsidP="003B3B8D">
            <w:pPr>
              <w:pStyle w:val="ae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На оценку </w:t>
            </w:r>
            <w:r w:rsidRPr="009F067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«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</w:t>
            </w:r>
            <w:r w:rsidRPr="009F067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тлично» - теоретическое содержание курса освоено полностью, без пробелов, умения сформированы, все предусмотренные программой учебные задания выполнены, качество их выполнения оценено высоко.</w:t>
            </w:r>
          </w:p>
          <w:p w14:paraId="0CC62302" w14:textId="77777777" w:rsidR="0017264B" w:rsidRPr="009F0675" w:rsidRDefault="0017264B" w:rsidP="003B3B8D">
            <w:pPr>
              <w:pStyle w:val="ae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На оценку </w:t>
            </w:r>
            <w:r w:rsidRPr="009F067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«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х</w:t>
            </w:r>
            <w:r w:rsidRPr="009F067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орошо» - теоретическое содержание курса освоено полностью, без пробелов, некоторые умения сформированы недостаточно, все предусмотренные программой учебные задания выполнены, некоторые виды заданий выполнены с ошибками.</w:t>
            </w:r>
          </w:p>
          <w:p w14:paraId="2839B482" w14:textId="77777777" w:rsidR="0017264B" w:rsidRDefault="0017264B" w:rsidP="003B3B8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На оценку </w:t>
            </w:r>
            <w:r w:rsidRPr="009F0675">
              <w:rPr>
                <w:rFonts w:ascii="Times New Roman" w:hAnsi="Times New Roman" w:cs="Times New Roman"/>
                <w:color w:val="000000"/>
              </w:rPr>
              <w:t>«</w:t>
            </w:r>
            <w:r>
              <w:rPr>
                <w:rFonts w:ascii="Times New Roman" w:hAnsi="Times New Roman" w:cs="Times New Roman"/>
                <w:color w:val="000000"/>
              </w:rPr>
              <w:t>у</w:t>
            </w:r>
            <w:r w:rsidRPr="009F0675">
              <w:rPr>
                <w:rFonts w:ascii="Times New Roman" w:hAnsi="Times New Roman" w:cs="Times New Roman"/>
                <w:color w:val="000000"/>
              </w:rPr>
              <w:t>довлетворительно»</w:t>
            </w:r>
          </w:p>
          <w:p w14:paraId="48CE9C38" w14:textId="77777777" w:rsidR="0017264B" w:rsidRPr="009F0675" w:rsidRDefault="0017264B" w:rsidP="003B3B8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 </w:t>
            </w:r>
            <w:r w:rsidRPr="009F0675">
              <w:rPr>
                <w:rFonts w:ascii="Times New Roman" w:hAnsi="Times New Roman" w:cs="Times New Roman"/>
                <w:color w:val="000000"/>
              </w:rPr>
              <w:t>теоретическое содержание курса освоено частично, но пробелы не носят существенного характера, необходимые умения работы с освоенным материалом в основном сформированы, большинство предусмотренных программой обучения учебных заданий выполнено, некоторые из выполненных заданий содержат ошибки.</w:t>
            </w:r>
          </w:p>
          <w:p w14:paraId="394BE4A4" w14:textId="77777777" w:rsidR="0017264B" w:rsidRPr="009F0675" w:rsidRDefault="0017264B" w:rsidP="003B3B8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На оценку </w:t>
            </w:r>
            <w:r w:rsidRPr="009F0675">
              <w:rPr>
                <w:rFonts w:ascii="Times New Roman" w:hAnsi="Times New Roman" w:cs="Times New Roman"/>
                <w:color w:val="000000"/>
              </w:rPr>
              <w:t>«</w:t>
            </w:r>
            <w:r>
              <w:rPr>
                <w:rFonts w:ascii="Times New Roman" w:hAnsi="Times New Roman" w:cs="Times New Roman"/>
                <w:color w:val="000000"/>
              </w:rPr>
              <w:t>н</w:t>
            </w:r>
            <w:r w:rsidRPr="009F0675">
              <w:rPr>
                <w:rFonts w:ascii="Times New Roman" w:hAnsi="Times New Roman" w:cs="Times New Roman"/>
                <w:color w:val="000000"/>
              </w:rPr>
              <w:t>еудовлетворительно» - теоретическое содержание курса не освоено, необходимые умения не сформированы, выполненные учебные задания содержат грубые ошибки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0" w:type="auto"/>
          </w:tcPr>
          <w:p w14:paraId="2F8F2851" w14:textId="77777777" w:rsidR="00097EF1" w:rsidRPr="0017264B" w:rsidRDefault="00097EF1" w:rsidP="00097EF1">
            <w:pPr>
              <w:tabs>
                <w:tab w:val="left" w:pos="369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7264B">
              <w:rPr>
                <w:rFonts w:ascii="Times New Roman" w:hAnsi="Times New Roman" w:cs="Times New Roman"/>
                <w:b/>
                <w:bCs/>
              </w:rPr>
              <w:lastRenderedPageBreak/>
              <w:t>Текущий контроль:</w:t>
            </w:r>
            <w:r w:rsidRPr="0017264B">
              <w:rPr>
                <w:rFonts w:ascii="Times New Roman" w:hAnsi="Times New Roman" w:cs="Times New Roman"/>
                <w:b/>
                <w:bCs/>
              </w:rPr>
              <w:tab/>
            </w:r>
          </w:p>
          <w:p w14:paraId="220A82DF" w14:textId="77777777" w:rsidR="00097EF1" w:rsidRDefault="00097EF1" w:rsidP="00097EF1">
            <w:pPr>
              <w:pStyle w:val="a8"/>
              <w:numPr>
                <w:ilvl w:val="0"/>
                <w:numId w:val="46"/>
              </w:numPr>
              <w:spacing w:after="0"/>
              <w:ind w:left="374"/>
              <w:jc w:val="both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Входно</w:t>
            </w:r>
            <w:r w:rsidR="00FD40FB">
              <w:rPr>
                <w:rFonts w:ascii="Times New Roman" w:hAnsi="Times New Roman" w:cs="Times New Roman"/>
                <w:iCs/>
              </w:rPr>
              <w:t>й</w:t>
            </w:r>
            <w:r>
              <w:rPr>
                <w:rFonts w:ascii="Times New Roman" w:hAnsi="Times New Roman" w:cs="Times New Roman"/>
                <w:iCs/>
              </w:rPr>
              <w:t xml:space="preserve"> </w:t>
            </w:r>
            <w:r w:rsidR="00FD40FB">
              <w:rPr>
                <w:rFonts w:ascii="Times New Roman" w:hAnsi="Times New Roman" w:cs="Times New Roman"/>
                <w:iCs/>
              </w:rPr>
              <w:t>контроль</w:t>
            </w:r>
            <w:r>
              <w:rPr>
                <w:rFonts w:ascii="Times New Roman" w:hAnsi="Times New Roman" w:cs="Times New Roman"/>
                <w:iCs/>
              </w:rPr>
              <w:t>;</w:t>
            </w:r>
          </w:p>
          <w:p w14:paraId="084B5784" w14:textId="77777777" w:rsidR="00097EF1" w:rsidRDefault="00097EF1" w:rsidP="00097EF1">
            <w:pPr>
              <w:pStyle w:val="a8"/>
              <w:numPr>
                <w:ilvl w:val="0"/>
                <w:numId w:val="46"/>
              </w:numPr>
              <w:spacing w:after="0"/>
              <w:ind w:left="374"/>
              <w:jc w:val="both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тестирование на знание терминологии по изучаемым темам;</w:t>
            </w:r>
          </w:p>
          <w:p w14:paraId="4D6926C3" w14:textId="77777777" w:rsidR="00097EF1" w:rsidRDefault="00097EF1" w:rsidP="00097EF1">
            <w:pPr>
              <w:pStyle w:val="a8"/>
              <w:numPr>
                <w:ilvl w:val="0"/>
                <w:numId w:val="46"/>
              </w:numPr>
              <w:spacing w:after="0"/>
              <w:ind w:left="374"/>
              <w:jc w:val="both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 xml:space="preserve">оценка </w:t>
            </w:r>
            <w:r w:rsidRPr="00097EF1">
              <w:rPr>
                <w:rFonts w:ascii="Times New Roman" w:hAnsi="Times New Roman" w:cs="Times New Roman"/>
                <w:iCs/>
              </w:rPr>
              <w:t>выполнения групповых и/или индивидуальных творческих заданий/проектов</w:t>
            </w:r>
            <w:r>
              <w:rPr>
                <w:rFonts w:ascii="Times New Roman" w:hAnsi="Times New Roman" w:cs="Times New Roman"/>
                <w:iCs/>
              </w:rPr>
              <w:t>;</w:t>
            </w:r>
          </w:p>
          <w:p w14:paraId="5600EF70" w14:textId="77777777" w:rsidR="00097EF1" w:rsidRDefault="00097EF1" w:rsidP="00097EF1">
            <w:pPr>
              <w:pStyle w:val="a8"/>
              <w:numPr>
                <w:ilvl w:val="0"/>
                <w:numId w:val="46"/>
              </w:numPr>
              <w:spacing w:after="0"/>
              <w:ind w:left="374"/>
              <w:jc w:val="both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 xml:space="preserve">оценка </w:t>
            </w:r>
            <w:r w:rsidRPr="00097EF1">
              <w:rPr>
                <w:rFonts w:ascii="Times New Roman" w:hAnsi="Times New Roman" w:cs="Times New Roman"/>
                <w:iCs/>
              </w:rPr>
              <w:t>выполнения домашнего задания</w:t>
            </w:r>
          </w:p>
          <w:p w14:paraId="7CEE8B67" w14:textId="77777777" w:rsidR="00097EF1" w:rsidRDefault="00097EF1" w:rsidP="00097EF1">
            <w:pPr>
              <w:pStyle w:val="a8"/>
              <w:numPr>
                <w:ilvl w:val="0"/>
                <w:numId w:val="46"/>
              </w:numPr>
              <w:spacing w:after="0"/>
              <w:ind w:left="374"/>
              <w:jc w:val="both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подготовка рефератов;</w:t>
            </w:r>
          </w:p>
          <w:p w14:paraId="6666E7F3" w14:textId="77777777" w:rsidR="00097EF1" w:rsidRPr="00097EF1" w:rsidRDefault="00097EF1" w:rsidP="00097EF1">
            <w:pPr>
              <w:pStyle w:val="a8"/>
              <w:numPr>
                <w:ilvl w:val="0"/>
                <w:numId w:val="46"/>
              </w:numPr>
              <w:spacing w:after="0"/>
              <w:ind w:left="374"/>
              <w:jc w:val="both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защита практических работ.</w:t>
            </w:r>
          </w:p>
          <w:p w14:paraId="14DD4719" w14:textId="77777777" w:rsidR="00097EF1" w:rsidRDefault="00097EF1" w:rsidP="00097EF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iCs/>
              </w:rPr>
            </w:pPr>
          </w:p>
          <w:p w14:paraId="07FD3A31" w14:textId="77777777" w:rsidR="00097EF1" w:rsidRDefault="00097EF1" w:rsidP="00097EF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Промежуточная аттестация:</w:t>
            </w:r>
          </w:p>
          <w:p w14:paraId="18AE0E72" w14:textId="77777777" w:rsidR="0017264B" w:rsidRPr="009F0675" w:rsidRDefault="00097EF1" w:rsidP="00097EF1">
            <w:pPr>
              <w:tabs>
                <w:tab w:val="left" w:pos="369"/>
              </w:tabs>
              <w:rPr>
                <w:rFonts w:ascii="Times New Roman" w:hAnsi="Times New Roman" w:cs="Times New Roman"/>
                <w:bCs/>
              </w:rPr>
            </w:pPr>
            <w:r w:rsidRPr="0017264B">
              <w:rPr>
                <w:rFonts w:ascii="Times New Roman" w:hAnsi="Times New Roman" w:cs="Times New Roman"/>
                <w:iCs/>
              </w:rPr>
              <w:t>Дифференцированный зачет</w:t>
            </w:r>
          </w:p>
        </w:tc>
      </w:tr>
    </w:tbl>
    <w:p w14:paraId="32AA0E45" w14:textId="77777777" w:rsidR="00637FA8" w:rsidRPr="00EC179F" w:rsidRDefault="00637FA8" w:rsidP="00A13AB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637FA8" w:rsidRPr="00EC179F" w:rsidSect="00A13179">
      <w:footerReference w:type="default" r:id="rId24"/>
      <w:pgSz w:w="11910" w:h="16840"/>
      <w:pgMar w:top="740" w:right="711" w:bottom="1200" w:left="1040" w:header="0" w:footer="922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A284B24" w14:textId="77777777" w:rsidR="00755581" w:rsidRDefault="00755581" w:rsidP="00FF2950">
      <w:pPr>
        <w:spacing w:after="0" w:line="240" w:lineRule="auto"/>
      </w:pPr>
      <w:r>
        <w:separator/>
      </w:r>
    </w:p>
  </w:endnote>
  <w:endnote w:type="continuationSeparator" w:id="0">
    <w:p w14:paraId="01DE8AE1" w14:textId="77777777" w:rsidR="00755581" w:rsidRDefault="00755581" w:rsidP="00FF29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35897377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60F9ECA0" w14:textId="77777777" w:rsidR="003A2CA5" w:rsidRPr="00A13179" w:rsidRDefault="003A2CA5">
        <w:pPr>
          <w:pStyle w:val="a3"/>
          <w:jc w:val="right"/>
          <w:rPr>
            <w:rFonts w:ascii="Times New Roman" w:hAnsi="Times New Roman" w:cs="Times New Roman"/>
            <w:sz w:val="24"/>
            <w:szCs w:val="24"/>
          </w:rPr>
        </w:pPr>
        <w:r w:rsidRPr="00A1317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A13179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A1317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35024E">
          <w:rPr>
            <w:rFonts w:ascii="Times New Roman" w:hAnsi="Times New Roman" w:cs="Times New Roman"/>
            <w:noProof/>
            <w:sz w:val="24"/>
            <w:szCs w:val="24"/>
          </w:rPr>
          <w:t>12</w:t>
        </w:r>
        <w:r w:rsidRPr="00A13179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6EF7AA1D" w14:textId="77777777" w:rsidR="003A2CA5" w:rsidRPr="00052143" w:rsidRDefault="003A2CA5" w:rsidP="003A435D">
    <w:pPr>
      <w:pStyle w:val="a3"/>
      <w:ind w:right="360"/>
      <w:jc w:val="right"/>
      <w:rPr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6C2055D" w14:textId="77777777" w:rsidR="00755581" w:rsidRDefault="00755581" w:rsidP="00FF2950">
      <w:pPr>
        <w:spacing w:after="0" w:line="240" w:lineRule="auto"/>
      </w:pPr>
      <w:r>
        <w:separator/>
      </w:r>
    </w:p>
  </w:footnote>
  <w:footnote w:type="continuationSeparator" w:id="0">
    <w:p w14:paraId="2F1C9E97" w14:textId="77777777" w:rsidR="00755581" w:rsidRDefault="00755581" w:rsidP="00FF29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3"/>
    <w:multiLevelType w:val="singleLevel"/>
    <w:tmpl w:val="00000003"/>
    <w:name w:val="WW8Num2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</w:abstractNum>
  <w:abstractNum w:abstractNumId="1" w15:restartNumberingAfterBreak="0">
    <w:nsid w:val="00000004"/>
    <w:multiLevelType w:val="singleLevel"/>
    <w:tmpl w:val="00000004"/>
    <w:name w:val="WW8Num3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</w:abstractNum>
  <w:abstractNum w:abstractNumId="2" w15:restartNumberingAfterBreak="0">
    <w:nsid w:val="00000005"/>
    <w:multiLevelType w:val="singleLevel"/>
    <w:tmpl w:val="00000005"/>
    <w:name w:val="WW8Num6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bCs/>
      </w:rPr>
    </w:lvl>
  </w:abstractNum>
  <w:abstractNum w:abstractNumId="3" w15:restartNumberingAfterBreak="0">
    <w:nsid w:val="00000006"/>
    <w:multiLevelType w:val="multilevel"/>
    <w:tmpl w:val="00000006"/>
    <w:name w:val="WW8Num7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08"/>
    <w:multiLevelType w:val="singleLevel"/>
    <w:tmpl w:val="00000008"/>
    <w:name w:val="WW8Num9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</w:abstractNum>
  <w:abstractNum w:abstractNumId="5" w15:restartNumberingAfterBreak="0">
    <w:nsid w:val="00000009"/>
    <w:multiLevelType w:val="singleLevel"/>
    <w:tmpl w:val="00000009"/>
    <w:name w:val="WW8Num11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</w:abstractNum>
  <w:abstractNum w:abstractNumId="6" w15:restartNumberingAfterBreak="0">
    <w:nsid w:val="0000000A"/>
    <w:multiLevelType w:val="singleLevel"/>
    <w:tmpl w:val="0000000A"/>
    <w:name w:val="WW8Num12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</w:abstractNum>
  <w:abstractNum w:abstractNumId="7" w15:restartNumberingAfterBreak="0">
    <w:nsid w:val="0000000B"/>
    <w:multiLevelType w:val="singleLevel"/>
    <w:tmpl w:val="0000000B"/>
    <w:name w:val="WW8Num13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8" w15:restartNumberingAfterBreak="0">
    <w:nsid w:val="0000000C"/>
    <w:multiLevelType w:val="singleLevel"/>
    <w:tmpl w:val="0000000C"/>
    <w:name w:val="WW8Num14"/>
    <w:lvl w:ilvl="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9" w15:restartNumberingAfterBreak="0">
    <w:nsid w:val="0000000E"/>
    <w:multiLevelType w:val="singleLevel"/>
    <w:tmpl w:val="0000000E"/>
    <w:name w:val="WW8Num16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</w:abstractNum>
  <w:abstractNum w:abstractNumId="10" w15:restartNumberingAfterBreak="0">
    <w:nsid w:val="0000000F"/>
    <w:multiLevelType w:val="singleLevel"/>
    <w:tmpl w:val="0000000F"/>
    <w:name w:val="WW8Num17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</w:abstractNum>
  <w:abstractNum w:abstractNumId="11" w15:restartNumberingAfterBreak="0">
    <w:nsid w:val="00000010"/>
    <w:multiLevelType w:val="singleLevel"/>
    <w:tmpl w:val="00000010"/>
    <w:name w:val="WW8Num1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12" w15:restartNumberingAfterBreak="0">
    <w:nsid w:val="00000011"/>
    <w:multiLevelType w:val="singleLevel"/>
    <w:tmpl w:val="00000011"/>
    <w:name w:val="WW8Num19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</w:abstractNum>
  <w:abstractNum w:abstractNumId="13" w15:restartNumberingAfterBreak="0">
    <w:nsid w:val="00000012"/>
    <w:multiLevelType w:val="singleLevel"/>
    <w:tmpl w:val="00000012"/>
    <w:name w:val="WW8Num20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</w:abstractNum>
  <w:abstractNum w:abstractNumId="14" w15:restartNumberingAfterBreak="0">
    <w:nsid w:val="00000014"/>
    <w:multiLevelType w:val="singleLevel"/>
    <w:tmpl w:val="00000014"/>
    <w:name w:val="WW8Num22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</w:abstractNum>
  <w:abstractNum w:abstractNumId="15" w15:restartNumberingAfterBreak="0">
    <w:nsid w:val="00000015"/>
    <w:multiLevelType w:val="multilevel"/>
    <w:tmpl w:val="00000015"/>
    <w:name w:val="WW8Num23"/>
    <w:lvl w:ilvl="0">
      <w:start w:val="1"/>
      <w:numFmt w:val="decimal"/>
      <w:lvlText w:val="%1)"/>
      <w:lvlJc w:val="left"/>
      <w:pPr>
        <w:tabs>
          <w:tab w:val="num" w:pos="1429"/>
        </w:tabs>
        <w:ind w:left="1429" w:hanging="360"/>
      </w:pPr>
    </w:lvl>
    <w:lvl w:ilvl="1">
      <w:start w:val="1"/>
      <w:numFmt w:val="decimal"/>
      <w:lvlText w:val="%2."/>
      <w:lvlJc w:val="left"/>
      <w:pPr>
        <w:tabs>
          <w:tab w:val="num" w:pos="2605"/>
        </w:tabs>
        <w:ind w:left="2605" w:hanging="816"/>
      </w:pPr>
      <w:rPr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6" w15:restartNumberingAfterBreak="0">
    <w:nsid w:val="00000016"/>
    <w:multiLevelType w:val="singleLevel"/>
    <w:tmpl w:val="00000016"/>
    <w:name w:val="WW8Num24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</w:abstractNum>
  <w:abstractNum w:abstractNumId="17" w15:restartNumberingAfterBreak="0">
    <w:nsid w:val="00000017"/>
    <w:multiLevelType w:val="singleLevel"/>
    <w:tmpl w:val="00000017"/>
    <w:name w:val="WW8Num25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</w:abstractNum>
  <w:abstractNum w:abstractNumId="18" w15:restartNumberingAfterBreak="0">
    <w:nsid w:val="00000018"/>
    <w:multiLevelType w:val="singleLevel"/>
    <w:tmpl w:val="00000018"/>
    <w:name w:val="WW8Num26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</w:abstractNum>
  <w:abstractNum w:abstractNumId="19" w15:restartNumberingAfterBreak="0">
    <w:nsid w:val="00000019"/>
    <w:multiLevelType w:val="singleLevel"/>
    <w:tmpl w:val="00000019"/>
    <w:name w:val="WW8Num27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Cs/>
      </w:rPr>
    </w:lvl>
  </w:abstractNum>
  <w:abstractNum w:abstractNumId="20" w15:restartNumberingAfterBreak="0">
    <w:nsid w:val="0000001B"/>
    <w:multiLevelType w:val="singleLevel"/>
    <w:tmpl w:val="0000001B"/>
    <w:name w:val="WW8Num29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</w:abstractNum>
  <w:abstractNum w:abstractNumId="21" w15:restartNumberingAfterBreak="0">
    <w:nsid w:val="0000001C"/>
    <w:multiLevelType w:val="singleLevel"/>
    <w:tmpl w:val="0000001C"/>
    <w:name w:val="WW8Num30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</w:abstractNum>
  <w:abstractNum w:abstractNumId="22" w15:restartNumberingAfterBreak="0">
    <w:nsid w:val="0000001D"/>
    <w:multiLevelType w:val="singleLevel"/>
    <w:tmpl w:val="0000001D"/>
    <w:name w:val="WW8Num31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</w:abstractNum>
  <w:abstractNum w:abstractNumId="23" w15:restartNumberingAfterBreak="0">
    <w:nsid w:val="0000001E"/>
    <w:multiLevelType w:val="singleLevel"/>
    <w:tmpl w:val="0000001E"/>
    <w:name w:val="WW8Num3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4" w15:restartNumberingAfterBreak="0">
    <w:nsid w:val="0000001F"/>
    <w:multiLevelType w:val="singleLevel"/>
    <w:tmpl w:val="0000001F"/>
    <w:name w:val="WW8Num33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bCs/>
      </w:rPr>
    </w:lvl>
  </w:abstractNum>
  <w:abstractNum w:abstractNumId="25" w15:restartNumberingAfterBreak="0">
    <w:nsid w:val="00000021"/>
    <w:multiLevelType w:val="singleLevel"/>
    <w:tmpl w:val="00000021"/>
    <w:name w:val="WW8Num35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</w:abstractNum>
  <w:abstractNum w:abstractNumId="26" w15:restartNumberingAfterBreak="0">
    <w:nsid w:val="00000022"/>
    <w:multiLevelType w:val="singleLevel"/>
    <w:tmpl w:val="00000022"/>
    <w:name w:val="WW8Num36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</w:abstractNum>
  <w:abstractNum w:abstractNumId="27" w15:restartNumberingAfterBreak="0">
    <w:nsid w:val="00000023"/>
    <w:multiLevelType w:val="singleLevel"/>
    <w:tmpl w:val="00000023"/>
    <w:name w:val="WW8Num37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i/>
      </w:rPr>
    </w:lvl>
  </w:abstractNum>
  <w:abstractNum w:abstractNumId="28" w15:restartNumberingAfterBreak="0">
    <w:nsid w:val="00000029"/>
    <w:multiLevelType w:val="singleLevel"/>
    <w:tmpl w:val="00000029"/>
    <w:name w:val="WW8Num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9" w15:restartNumberingAfterBreak="0">
    <w:nsid w:val="0000002A"/>
    <w:multiLevelType w:val="singleLevel"/>
    <w:tmpl w:val="0000002A"/>
    <w:name w:val="WW8Num4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30" w15:restartNumberingAfterBreak="0">
    <w:nsid w:val="0000002C"/>
    <w:multiLevelType w:val="singleLevel"/>
    <w:tmpl w:val="0000002C"/>
    <w:name w:val="WW8Num4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31" w15:restartNumberingAfterBreak="0">
    <w:nsid w:val="0000002E"/>
    <w:multiLevelType w:val="singleLevel"/>
    <w:tmpl w:val="0000002E"/>
    <w:name w:val="WW8Num50"/>
    <w:lvl w:ilvl="0">
      <w:start w:val="1"/>
      <w:numFmt w:val="bullet"/>
      <w:pStyle w:val="2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</w:abstractNum>
  <w:abstractNum w:abstractNumId="32" w15:restartNumberingAfterBreak="0">
    <w:nsid w:val="00000030"/>
    <w:multiLevelType w:val="singleLevel"/>
    <w:tmpl w:val="00000030"/>
    <w:name w:val="WW8Num5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33" w15:restartNumberingAfterBreak="0">
    <w:nsid w:val="00000034"/>
    <w:multiLevelType w:val="singleLevel"/>
    <w:tmpl w:val="00000034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900" w:hanging="360"/>
      </w:pPr>
      <w:rPr>
        <w:rFonts w:hint="default"/>
      </w:rPr>
    </w:lvl>
  </w:abstractNum>
  <w:abstractNum w:abstractNumId="34" w15:restartNumberingAfterBreak="0">
    <w:nsid w:val="00000037"/>
    <w:multiLevelType w:val="singleLevel"/>
    <w:tmpl w:val="00000037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35" w15:restartNumberingAfterBreak="0">
    <w:nsid w:val="00000038"/>
    <w:multiLevelType w:val="singleLevel"/>
    <w:tmpl w:val="00000038"/>
    <w:name w:val="WW8Num60"/>
    <w:lvl w:ilvl="0">
      <w:start w:val="1"/>
      <w:numFmt w:val="decimal"/>
      <w:lvlText w:val="%1."/>
      <w:lvlJc w:val="left"/>
      <w:pPr>
        <w:tabs>
          <w:tab w:val="num" w:pos="0"/>
        </w:tabs>
        <w:ind w:left="900" w:hanging="360"/>
      </w:pPr>
      <w:rPr>
        <w:rFonts w:hint="default"/>
      </w:rPr>
    </w:lvl>
  </w:abstractNum>
  <w:abstractNum w:abstractNumId="36" w15:restartNumberingAfterBreak="0">
    <w:nsid w:val="00000039"/>
    <w:multiLevelType w:val="singleLevel"/>
    <w:tmpl w:val="B7F4B9DA"/>
    <w:name w:val="WW8Num6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</w:abstractNum>
  <w:abstractNum w:abstractNumId="37" w15:restartNumberingAfterBreak="0">
    <w:nsid w:val="0000003C"/>
    <w:multiLevelType w:val="singleLevel"/>
    <w:tmpl w:val="0000003C"/>
    <w:name w:val="WW8Num6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38" w15:restartNumberingAfterBreak="0">
    <w:nsid w:val="0000003D"/>
    <w:multiLevelType w:val="multilevel"/>
    <w:tmpl w:val="A1723CA8"/>
    <w:name w:val="WW8Num65"/>
    <w:lvl w:ilvl="0">
      <w:start w:val="1"/>
      <w:numFmt w:val="decimal"/>
      <w:lvlText w:val="%1."/>
      <w:lvlJc w:val="left"/>
      <w:pPr>
        <w:tabs>
          <w:tab w:val="num" w:pos="0"/>
        </w:tabs>
        <w:ind w:left="990" w:hanging="360"/>
      </w:pPr>
      <w:rPr>
        <w:rFonts w:hint="default"/>
        <w:lang w:val="ru-RU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39" w15:restartNumberingAfterBreak="0">
    <w:nsid w:val="00000045"/>
    <w:multiLevelType w:val="multilevel"/>
    <w:tmpl w:val="00000045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imes New Roman" w:hAnsi="Times New Roman"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sz w:val="24"/>
        <w:szCs w:val="24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40" w15:restartNumberingAfterBreak="0">
    <w:nsid w:val="06AB0E6C"/>
    <w:multiLevelType w:val="hybridMultilevel"/>
    <w:tmpl w:val="F920CCF8"/>
    <w:lvl w:ilvl="0" w:tplc="0419000F">
      <w:start w:val="1"/>
      <w:numFmt w:val="decimal"/>
      <w:lvlText w:val="%1."/>
      <w:lvlJc w:val="left"/>
      <w:pPr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41" w15:restartNumberingAfterBreak="0">
    <w:nsid w:val="093E353C"/>
    <w:multiLevelType w:val="hybridMultilevel"/>
    <w:tmpl w:val="E5DCD1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09F811CF"/>
    <w:multiLevelType w:val="multilevel"/>
    <w:tmpl w:val="AB1CFB0E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  <w:iCs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  <w:iCs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  <w:iCs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  <w:iCs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  <w:iCs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  <w:iCs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  <w:iCs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  <w:iCs w:val="0"/>
      </w:rPr>
    </w:lvl>
  </w:abstractNum>
  <w:abstractNum w:abstractNumId="43" w15:restartNumberingAfterBreak="0">
    <w:nsid w:val="0EB27570"/>
    <w:multiLevelType w:val="hybridMultilevel"/>
    <w:tmpl w:val="18B42E56"/>
    <w:lvl w:ilvl="0" w:tplc="0419000F">
      <w:start w:val="1"/>
      <w:numFmt w:val="decimal"/>
      <w:lvlText w:val="%1."/>
      <w:lvlJc w:val="left"/>
      <w:pPr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44" w15:restartNumberingAfterBreak="0">
    <w:nsid w:val="10F95072"/>
    <w:multiLevelType w:val="hybridMultilevel"/>
    <w:tmpl w:val="C810817E"/>
    <w:lvl w:ilvl="0" w:tplc="0419000F">
      <w:start w:val="1"/>
      <w:numFmt w:val="decimal"/>
      <w:lvlText w:val="%1."/>
      <w:lvlJc w:val="left"/>
      <w:pPr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45" w15:restartNumberingAfterBreak="0">
    <w:nsid w:val="1620715F"/>
    <w:multiLevelType w:val="hybridMultilevel"/>
    <w:tmpl w:val="0DCE0442"/>
    <w:lvl w:ilvl="0" w:tplc="0419000F">
      <w:start w:val="1"/>
      <w:numFmt w:val="decimal"/>
      <w:lvlText w:val="%1."/>
      <w:lvlJc w:val="left"/>
      <w:pPr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46" w15:restartNumberingAfterBreak="0">
    <w:nsid w:val="16376F2E"/>
    <w:multiLevelType w:val="hybridMultilevel"/>
    <w:tmpl w:val="0F2C5266"/>
    <w:lvl w:ilvl="0" w:tplc="917812E6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18134101"/>
    <w:multiLevelType w:val="hybridMultilevel"/>
    <w:tmpl w:val="F26E10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19F8076B"/>
    <w:multiLevelType w:val="hybridMultilevel"/>
    <w:tmpl w:val="9FE6A7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1BF07057"/>
    <w:multiLevelType w:val="hybridMultilevel"/>
    <w:tmpl w:val="F7CE3A76"/>
    <w:lvl w:ilvl="0" w:tplc="25C8F534">
      <w:start w:val="13"/>
      <w:numFmt w:val="decimal"/>
      <w:lvlText w:val="%1."/>
      <w:lvlJc w:val="left"/>
      <w:pPr>
        <w:ind w:left="644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1CD00A97"/>
    <w:multiLevelType w:val="hybridMultilevel"/>
    <w:tmpl w:val="8110C63E"/>
    <w:lvl w:ilvl="0" w:tplc="CAE6838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1FAB1EFA"/>
    <w:multiLevelType w:val="hybridMultilevel"/>
    <w:tmpl w:val="41E2E94E"/>
    <w:lvl w:ilvl="0" w:tplc="041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52" w15:restartNumberingAfterBreak="0">
    <w:nsid w:val="23C74811"/>
    <w:multiLevelType w:val="hybridMultilevel"/>
    <w:tmpl w:val="030076D0"/>
    <w:lvl w:ilvl="0" w:tplc="0419000F">
      <w:start w:val="1"/>
      <w:numFmt w:val="decimal"/>
      <w:lvlText w:val="%1."/>
      <w:lvlJc w:val="left"/>
      <w:pPr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53" w15:restartNumberingAfterBreak="0">
    <w:nsid w:val="29851F77"/>
    <w:multiLevelType w:val="hybridMultilevel"/>
    <w:tmpl w:val="8CEE19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30C2460F"/>
    <w:multiLevelType w:val="hybridMultilevel"/>
    <w:tmpl w:val="409AE7EC"/>
    <w:lvl w:ilvl="0" w:tplc="08D4058E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 w15:restartNumberingAfterBreak="0">
    <w:nsid w:val="31862C73"/>
    <w:multiLevelType w:val="hybridMultilevel"/>
    <w:tmpl w:val="ED3CB5E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1AE141D"/>
    <w:multiLevelType w:val="multilevel"/>
    <w:tmpl w:val="A1723CA8"/>
    <w:lvl w:ilvl="0">
      <w:start w:val="1"/>
      <w:numFmt w:val="decimal"/>
      <w:lvlText w:val="%1."/>
      <w:lvlJc w:val="left"/>
      <w:pPr>
        <w:tabs>
          <w:tab w:val="num" w:pos="0"/>
        </w:tabs>
        <w:ind w:left="990" w:hanging="360"/>
      </w:pPr>
      <w:rPr>
        <w:rFonts w:hint="default"/>
        <w:lang w:val="ru-RU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57" w15:restartNumberingAfterBreak="0">
    <w:nsid w:val="3A697CD1"/>
    <w:multiLevelType w:val="hybridMultilevel"/>
    <w:tmpl w:val="7432250E"/>
    <w:lvl w:ilvl="0" w:tplc="04685B82">
      <w:start w:val="1"/>
      <w:numFmt w:val="decimal"/>
      <w:lvlText w:val="%1."/>
      <w:lvlJc w:val="left"/>
      <w:pPr>
        <w:ind w:left="16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58" w15:restartNumberingAfterBreak="0">
    <w:nsid w:val="3FD7626D"/>
    <w:multiLevelType w:val="hybridMultilevel"/>
    <w:tmpl w:val="87A0969E"/>
    <w:lvl w:ilvl="0" w:tplc="A2401796">
      <w:start w:val="1"/>
      <w:numFmt w:val="decimal"/>
      <w:lvlText w:val="%1."/>
      <w:lvlJc w:val="left"/>
      <w:pPr>
        <w:ind w:left="1069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9" w15:restartNumberingAfterBreak="0">
    <w:nsid w:val="40C3432C"/>
    <w:multiLevelType w:val="hybridMultilevel"/>
    <w:tmpl w:val="6EF8AC2A"/>
    <w:lvl w:ilvl="0" w:tplc="0419000F">
      <w:start w:val="1"/>
      <w:numFmt w:val="decimal"/>
      <w:lvlText w:val="%1."/>
      <w:lvlJc w:val="left"/>
      <w:pPr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60" w15:restartNumberingAfterBreak="0">
    <w:nsid w:val="42B42785"/>
    <w:multiLevelType w:val="hybridMultilevel"/>
    <w:tmpl w:val="A5DC9998"/>
    <w:lvl w:ilvl="0" w:tplc="877C0D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43362C49"/>
    <w:multiLevelType w:val="hybridMultilevel"/>
    <w:tmpl w:val="56EAD01C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2" w15:restartNumberingAfterBreak="0">
    <w:nsid w:val="43681CDD"/>
    <w:multiLevelType w:val="hybridMultilevel"/>
    <w:tmpl w:val="09BCDBFA"/>
    <w:lvl w:ilvl="0" w:tplc="0419000F">
      <w:start w:val="1"/>
      <w:numFmt w:val="decimal"/>
      <w:lvlText w:val="%1."/>
      <w:lvlJc w:val="left"/>
      <w:pPr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63" w15:restartNumberingAfterBreak="0">
    <w:nsid w:val="4692065C"/>
    <w:multiLevelType w:val="hybridMultilevel"/>
    <w:tmpl w:val="07943274"/>
    <w:lvl w:ilvl="0" w:tplc="F38611C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47095EA2"/>
    <w:multiLevelType w:val="hybridMultilevel"/>
    <w:tmpl w:val="5BAAFE5C"/>
    <w:lvl w:ilvl="0" w:tplc="0419000F">
      <w:start w:val="1"/>
      <w:numFmt w:val="decimal"/>
      <w:lvlText w:val="%1."/>
      <w:lvlJc w:val="left"/>
      <w:pPr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65" w15:restartNumberingAfterBreak="0">
    <w:nsid w:val="489D7BCA"/>
    <w:multiLevelType w:val="hybridMultilevel"/>
    <w:tmpl w:val="9934C630"/>
    <w:lvl w:ilvl="0" w:tplc="3DAEB5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49C95CCB"/>
    <w:multiLevelType w:val="hybridMultilevel"/>
    <w:tmpl w:val="E5625F64"/>
    <w:lvl w:ilvl="0" w:tplc="2938AF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4AC23071"/>
    <w:multiLevelType w:val="hybridMultilevel"/>
    <w:tmpl w:val="16E6CFC4"/>
    <w:lvl w:ilvl="0" w:tplc="0419000F">
      <w:start w:val="1"/>
      <w:numFmt w:val="decimal"/>
      <w:lvlText w:val="%1."/>
      <w:lvlJc w:val="left"/>
      <w:pPr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68" w15:restartNumberingAfterBreak="0">
    <w:nsid w:val="4BD1622F"/>
    <w:multiLevelType w:val="hybridMultilevel"/>
    <w:tmpl w:val="EBB63F98"/>
    <w:lvl w:ilvl="0" w:tplc="0419000F">
      <w:start w:val="1"/>
      <w:numFmt w:val="decimal"/>
      <w:lvlText w:val="%1."/>
      <w:lvlJc w:val="left"/>
      <w:pPr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69" w15:restartNumberingAfterBreak="0">
    <w:nsid w:val="594A27D1"/>
    <w:multiLevelType w:val="hybridMultilevel"/>
    <w:tmpl w:val="4A90F1D0"/>
    <w:lvl w:ilvl="0" w:tplc="2938AF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5DD745C1"/>
    <w:multiLevelType w:val="hybridMultilevel"/>
    <w:tmpl w:val="89445AD4"/>
    <w:lvl w:ilvl="0" w:tplc="0419000F">
      <w:start w:val="1"/>
      <w:numFmt w:val="decimal"/>
      <w:lvlText w:val="%1."/>
      <w:lvlJc w:val="left"/>
      <w:pPr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71" w15:restartNumberingAfterBreak="0">
    <w:nsid w:val="633C3687"/>
    <w:multiLevelType w:val="hybridMultilevel"/>
    <w:tmpl w:val="3A485724"/>
    <w:lvl w:ilvl="0" w:tplc="697AC87C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63C134D7"/>
    <w:multiLevelType w:val="hybridMultilevel"/>
    <w:tmpl w:val="D80489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672F371B"/>
    <w:multiLevelType w:val="hybridMultilevel"/>
    <w:tmpl w:val="E34EC88A"/>
    <w:lvl w:ilvl="0" w:tplc="D0CCCE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" w15:restartNumberingAfterBreak="0">
    <w:nsid w:val="675D1865"/>
    <w:multiLevelType w:val="multilevel"/>
    <w:tmpl w:val="3474966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5" w15:restartNumberingAfterBreak="0">
    <w:nsid w:val="67C838FC"/>
    <w:multiLevelType w:val="hybridMultilevel"/>
    <w:tmpl w:val="9C700500"/>
    <w:lvl w:ilvl="0" w:tplc="0419000F">
      <w:start w:val="1"/>
      <w:numFmt w:val="decimal"/>
      <w:lvlText w:val="%1."/>
      <w:lvlJc w:val="left"/>
      <w:pPr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76" w15:restartNumberingAfterBreak="0">
    <w:nsid w:val="6B700411"/>
    <w:multiLevelType w:val="hybridMultilevel"/>
    <w:tmpl w:val="5596ADC0"/>
    <w:lvl w:ilvl="0" w:tplc="0419000F">
      <w:start w:val="1"/>
      <w:numFmt w:val="decimal"/>
      <w:lvlText w:val="%1."/>
      <w:lvlJc w:val="left"/>
      <w:pPr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77" w15:restartNumberingAfterBreak="0">
    <w:nsid w:val="71F22B58"/>
    <w:multiLevelType w:val="hybridMultilevel"/>
    <w:tmpl w:val="14D23FA6"/>
    <w:lvl w:ilvl="0" w:tplc="FFFFFFFF">
      <w:start w:val="2"/>
      <w:numFmt w:val="bullet"/>
      <w:lvlText w:val="-"/>
      <w:lvlJc w:val="left"/>
      <w:pPr>
        <w:ind w:left="720" w:hanging="360"/>
      </w:pPr>
      <w:rPr>
        <w:rFonts w:ascii="OpenSymbol" w:hAnsi="OpenSymbol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73780C1B"/>
    <w:multiLevelType w:val="multilevel"/>
    <w:tmpl w:val="A1723CA8"/>
    <w:lvl w:ilvl="0">
      <w:start w:val="1"/>
      <w:numFmt w:val="decimal"/>
      <w:lvlText w:val="%1."/>
      <w:lvlJc w:val="left"/>
      <w:pPr>
        <w:tabs>
          <w:tab w:val="num" w:pos="0"/>
        </w:tabs>
        <w:ind w:left="990" w:hanging="360"/>
      </w:pPr>
      <w:rPr>
        <w:rFonts w:hint="default"/>
        <w:lang w:val="ru-RU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79" w15:restartNumberingAfterBreak="0">
    <w:nsid w:val="749F5447"/>
    <w:multiLevelType w:val="hybridMultilevel"/>
    <w:tmpl w:val="D4380928"/>
    <w:lvl w:ilvl="0" w:tplc="3DAEB5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75202A22"/>
    <w:multiLevelType w:val="hybridMultilevel"/>
    <w:tmpl w:val="200CBA04"/>
    <w:lvl w:ilvl="0" w:tplc="0419000F">
      <w:start w:val="1"/>
      <w:numFmt w:val="decimal"/>
      <w:lvlText w:val="%1."/>
      <w:lvlJc w:val="left"/>
      <w:pPr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81" w15:restartNumberingAfterBreak="0">
    <w:nsid w:val="7ED04EC5"/>
    <w:multiLevelType w:val="hybridMultilevel"/>
    <w:tmpl w:val="542CAF54"/>
    <w:lvl w:ilvl="0" w:tplc="0419000F">
      <w:start w:val="1"/>
      <w:numFmt w:val="decimal"/>
      <w:lvlText w:val="%1."/>
      <w:lvlJc w:val="left"/>
      <w:pPr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82" w15:restartNumberingAfterBreak="0">
    <w:nsid w:val="7FC33E8D"/>
    <w:multiLevelType w:val="hybridMultilevel"/>
    <w:tmpl w:val="B1D23B84"/>
    <w:lvl w:ilvl="0" w:tplc="0419000F">
      <w:start w:val="1"/>
      <w:numFmt w:val="decimal"/>
      <w:lvlText w:val="%1."/>
      <w:lvlJc w:val="left"/>
      <w:pPr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num w:numId="1" w16cid:durableId="1209024438">
    <w:abstractNumId w:val="74"/>
  </w:num>
  <w:num w:numId="2" w16cid:durableId="1386415002">
    <w:abstractNumId w:val="42"/>
  </w:num>
  <w:num w:numId="3" w16cid:durableId="476067351">
    <w:abstractNumId w:val="79"/>
  </w:num>
  <w:num w:numId="4" w16cid:durableId="933056670">
    <w:abstractNumId w:val="69"/>
  </w:num>
  <w:num w:numId="5" w16cid:durableId="241793584">
    <w:abstractNumId w:val="66"/>
  </w:num>
  <w:num w:numId="6" w16cid:durableId="2143420511">
    <w:abstractNumId w:val="31"/>
  </w:num>
  <w:num w:numId="7" w16cid:durableId="234824769">
    <w:abstractNumId w:val="38"/>
  </w:num>
  <w:num w:numId="8" w16cid:durableId="693652341">
    <w:abstractNumId w:val="72"/>
  </w:num>
  <w:num w:numId="9" w16cid:durableId="2038313353">
    <w:abstractNumId w:val="55"/>
  </w:num>
  <w:num w:numId="10" w16cid:durableId="2136749870">
    <w:abstractNumId w:val="71"/>
  </w:num>
  <w:num w:numId="11" w16cid:durableId="1405958349">
    <w:abstractNumId w:val="49"/>
  </w:num>
  <w:num w:numId="12" w16cid:durableId="603617548">
    <w:abstractNumId w:val="63"/>
  </w:num>
  <w:num w:numId="13" w16cid:durableId="1854297140">
    <w:abstractNumId w:val="58"/>
  </w:num>
  <w:num w:numId="14" w16cid:durableId="756562722">
    <w:abstractNumId w:val="46"/>
  </w:num>
  <w:num w:numId="15" w16cid:durableId="171259854">
    <w:abstractNumId w:val="73"/>
  </w:num>
  <w:num w:numId="16" w16cid:durableId="1287084473">
    <w:abstractNumId w:val="54"/>
  </w:num>
  <w:num w:numId="17" w16cid:durableId="1943411805">
    <w:abstractNumId w:val="15"/>
  </w:num>
  <w:num w:numId="18" w16cid:durableId="1973094720">
    <w:abstractNumId w:val="39"/>
  </w:num>
  <w:num w:numId="19" w16cid:durableId="184178490">
    <w:abstractNumId w:val="77"/>
  </w:num>
  <w:num w:numId="20" w16cid:durableId="979193116">
    <w:abstractNumId w:val="5"/>
  </w:num>
  <w:num w:numId="21" w16cid:durableId="1079668396">
    <w:abstractNumId w:val="10"/>
  </w:num>
  <w:num w:numId="22" w16cid:durableId="1447694275">
    <w:abstractNumId w:val="61"/>
  </w:num>
  <w:num w:numId="23" w16cid:durableId="1283075089">
    <w:abstractNumId w:val="57"/>
  </w:num>
  <w:num w:numId="24" w16cid:durableId="694111693">
    <w:abstractNumId w:val="81"/>
  </w:num>
  <w:num w:numId="25" w16cid:durableId="1571500946">
    <w:abstractNumId w:val="44"/>
  </w:num>
  <w:num w:numId="26" w16cid:durableId="1023285177">
    <w:abstractNumId w:val="45"/>
  </w:num>
  <w:num w:numId="27" w16cid:durableId="1712880449">
    <w:abstractNumId w:val="40"/>
  </w:num>
  <w:num w:numId="28" w16cid:durableId="1303267069">
    <w:abstractNumId w:val="59"/>
  </w:num>
  <w:num w:numId="29" w16cid:durableId="1915359176">
    <w:abstractNumId w:val="68"/>
  </w:num>
  <w:num w:numId="30" w16cid:durableId="1193421087">
    <w:abstractNumId w:val="43"/>
  </w:num>
  <w:num w:numId="31" w16cid:durableId="20671907">
    <w:abstractNumId w:val="75"/>
  </w:num>
  <w:num w:numId="32" w16cid:durableId="455831075">
    <w:abstractNumId w:val="52"/>
  </w:num>
  <w:num w:numId="33" w16cid:durableId="1585186431">
    <w:abstractNumId w:val="62"/>
  </w:num>
  <w:num w:numId="34" w16cid:durableId="687951493">
    <w:abstractNumId w:val="64"/>
  </w:num>
  <w:num w:numId="35" w16cid:durableId="76756027">
    <w:abstractNumId w:val="76"/>
  </w:num>
  <w:num w:numId="36" w16cid:durableId="2132824564">
    <w:abstractNumId w:val="51"/>
  </w:num>
  <w:num w:numId="37" w16cid:durableId="1106928546">
    <w:abstractNumId w:val="80"/>
  </w:num>
  <w:num w:numId="38" w16cid:durableId="822087509">
    <w:abstractNumId w:val="70"/>
  </w:num>
  <w:num w:numId="39" w16cid:durableId="789206332">
    <w:abstractNumId w:val="82"/>
  </w:num>
  <w:num w:numId="40" w16cid:durableId="1414817505">
    <w:abstractNumId w:val="67"/>
  </w:num>
  <w:num w:numId="41" w16cid:durableId="1838378514">
    <w:abstractNumId w:val="50"/>
  </w:num>
  <w:num w:numId="42" w16cid:durableId="2055157635">
    <w:abstractNumId w:val="31"/>
  </w:num>
  <w:num w:numId="43" w16cid:durableId="1507163800">
    <w:abstractNumId w:val="56"/>
  </w:num>
  <w:num w:numId="44" w16cid:durableId="1037391306">
    <w:abstractNumId w:val="78"/>
  </w:num>
  <w:num w:numId="45" w16cid:durableId="321813166">
    <w:abstractNumId w:val="48"/>
  </w:num>
  <w:num w:numId="46" w16cid:durableId="618608146">
    <w:abstractNumId w:val="65"/>
  </w:num>
  <w:num w:numId="47" w16cid:durableId="1549878666">
    <w:abstractNumId w:val="60"/>
  </w:num>
  <w:num w:numId="48" w16cid:durableId="1903445249">
    <w:abstractNumId w:val="47"/>
  </w:num>
  <w:num w:numId="49" w16cid:durableId="1915972488">
    <w:abstractNumId w:val="53"/>
  </w:num>
  <w:num w:numId="50" w16cid:durableId="56589536">
    <w:abstractNumId w:val="31"/>
  </w:num>
  <w:num w:numId="51" w16cid:durableId="1331368475">
    <w:abstractNumId w:val="41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C6E"/>
    <w:rsid w:val="00014AC9"/>
    <w:rsid w:val="0002258F"/>
    <w:rsid w:val="00022D49"/>
    <w:rsid w:val="0005022F"/>
    <w:rsid w:val="00052143"/>
    <w:rsid w:val="0005278F"/>
    <w:rsid w:val="0006471B"/>
    <w:rsid w:val="00066003"/>
    <w:rsid w:val="00073298"/>
    <w:rsid w:val="00080265"/>
    <w:rsid w:val="00096489"/>
    <w:rsid w:val="00097EF1"/>
    <w:rsid w:val="000B484E"/>
    <w:rsid w:val="000C4A41"/>
    <w:rsid w:val="000C66FF"/>
    <w:rsid w:val="000F22BF"/>
    <w:rsid w:val="00101F95"/>
    <w:rsid w:val="00105A59"/>
    <w:rsid w:val="0011400C"/>
    <w:rsid w:val="00124D46"/>
    <w:rsid w:val="00131FC7"/>
    <w:rsid w:val="001461CB"/>
    <w:rsid w:val="001530F9"/>
    <w:rsid w:val="0015569A"/>
    <w:rsid w:val="0017182C"/>
    <w:rsid w:val="0017264B"/>
    <w:rsid w:val="00175971"/>
    <w:rsid w:val="001776D7"/>
    <w:rsid w:val="001A2076"/>
    <w:rsid w:val="001D309D"/>
    <w:rsid w:val="001D5B51"/>
    <w:rsid w:val="001E54DA"/>
    <w:rsid w:val="001E649B"/>
    <w:rsid w:val="00205F1E"/>
    <w:rsid w:val="00222A14"/>
    <w:rsid w:val="0023133F"/>
    <w:rsid w:val="00237D9D"/>
    <w:rsid w:val="00241DB9"/>
    <w:rsid w:val="0024534F"/>
    <w:rsid w:val="00256C50"/>
    <w:rsid w:val="00262E0D"/>
    <w:rsid w:val="002664E1"/>
    <w:rsid w:val="0027088F"/>
    <w:rsid w:val="002878E9"/>
    <w:rsid w:val="00290574"/>
    <w:rsid w:val="00292A8C"/>
    <w:rsid w:val="002932AF"/>
    <w:rsid w:val="002B4BF5"/>
    <w:rsid w:val="002C6669"/>
    <w:rsid w:val="002D348A"/>
    <w:rsid w:val="002D7601"/>
    <w:rsid w:val="00322AAD"/>
    <w:rsid w:val="00323FF2"/>
    <w:rsid w:val="0032647E"/>
    <w:rsid w:val="0035024E"/>
    <w:rsid w:val="00367F93"/>
    <w:rsid w:val="00371C77"/>
    <w:rsid w:val="00373F6B"/>
    <w:rsid w:val="0037608D"/>
    <w:rsid w:val="0037611E"/>
    <w:rsid w:val="003A2CA5"/>
    <w:rsid w:val="003A435D"/>
    <w:rsid w:val="003B10EE"/>
    <w:rsid w:val="003B1564"/>
    <w:rsid w:val="003B3B8D"/>
    <w:rsid w:val="003B5192"/>
    <w:rsid w:val="003B7B15"/>
    <w:rsid w:val="003C1C13"/>
    <w:rsid w:val="003C6AB0"/>
    <w:rsid w:val="003D17C3"/>
    <w:rsid w:val="003F6331"/>
    <w:rsid w:val="00401C7E"/>
    <w:rsid w:val="00404961"/>
    <w:rsid w:val="004261DB"/>
    <w:rsid w:val="00430633"/>
    <w:rsid w:val="0043472D"/>
    <w:rsid w:val="004365F4"/>
    <w:rsid w:val="00446944"/>
    <w:rsid w:val="00450A50"/>
    <w:rsid w:val="00452BD2"/>
    <w:rsid w:val="00461194"/>
    <w:rsid w:val="00470793"/>
    <w:rsid w:val="00473F62"/>
    <w:rsid w:val="0047554E"/>
    <w:rsid w:val="0047561E"/>
    <w:rsid w:val="004761EB"/>
    <w:rsid w:val="00477B10"/>
    <w:rsid w:val="004864A4"/>
    <w:rsid w:val="00487E61"/>
    <w:rsid w:val="004B5530"/>
    <w:rsid w:val="004B5729"/>
    <w:rsid w:val="004B79BB"/>
    <w:rsid w:val="004D55A6"/>
    <w:rsid w:val="004D7C51"/>
    <w:rsid w:val="004E64BD"/>
    <w:rsid w:val="0050690F"/>
    <w:rsid w:val="005230C7"/>
    <w:rsid w:val="0052391B"/>
    <w:rsid w:val="0053067F"/>
    <w:rsid w:val="00537D82"/>
    <w:rsid w:val="005473E9"/>
    <w:rsid w:val="00550FB4"/>
    <w:rsid w:val="005533B7"/>
    <w:rsid w:val="00561F3D"/>
    <w:rsid w:val="00564709"/>
    <w:rsid w:val="005679E8"/>
    <w:rsid w:val="0057305C"/>
    <w:rsid w:val="00573B79"/>
    <w:rsid w:val="00592865"/>
    <w:rsid w:val="00595E08"/>
    <w:rsid w:val="005B1876"/>
    <w:rsid w:val="005B31FE"/>
    <w:rsid w:val="005B4636"/>
    <w:rsid w:val="005D4557"/>
    <w:rsid w:val="005E199D"/>
    <w:rsid w:val="005F2868"/>
    <w:rsid w:val="00605CAC"/>
    <w:rsid w:val="006169AD"/>
    <w:rsid w:val="00632AFC"/>
    <w:rsid w:val="006349C3"/>
    <w:rsid w:val="00637FA8"/>
    <w:rsid w:val="00653C6E"/>
    <w:rsid w:val="00664C14"/>
    <w:rsid w:val="006B3864"/>
    <w:rsid w:val="006B74F9"/>
    <w:rsid w:val="006C0106"/>
    <w:rsid w:val="006F1D0A"/>
    <w:rsid w:val="00716EF4"/>
    <w:rsid w:val="00721ABC"/>
    <w:rsid w:val="00736533"/>
    <w:rsid w:val="00740F52"/>
    <w:rsid w:val="007536D9"/>
    <w:rsid w:val="00755581"/>
    <w:rsid w:val="00762A96"/>
    <w:rsid w:val="0076665A"/>
    <w:rsid w:val="00767248"/>
    <w:rsid w:val="007755A0"/>
    <w:rsid w:val="00784534"/>
    <w:rsid w:val="007909AF"/>
    <w:rsid w:val="00796AE7"/>
    <w:rsid w:val="007A1C2B"/>
    <w:rsid w:val="007A457C"/>
    <w:rsid w:val="007B3E45"/>
    <w:rsid w:val="007C16CA"/>
    <w:rsid w:val="007C578E"/>
    <w:rsid w:val="007D08CD"/>
    <w:rsid w:val="007F16CF"/>
    <w:rsid w:val="007F6FB8"/>
    <w:rsid w:val="0080715C"/>
    <w:rsid w:val="00807629"/>
    <w:rsid w:val="0081580F"/>
    <w:rsid w:val="00840A84"/>
    <w:rsid w:val="00844B6E"/>
    <w:rsid w:val="00846DAB"/>
    <w:rsid w:val="00885B2C"/>
    <w:rsid w:val="008B4140"/>
    <w:rsid w:val="008E14EF"/>
    <w:rsid w:val="00903588"/>
    <w:rsid w:val="009227C8"/>
    <w:rsid w:val="00926295"/>
    <w:rsid w:val="00933345"/>
    <w:rsid w:val="009371B1"/>
    <w:rsid w:val="00960F14"/>
    <w:rsid w:val="00966C1F"/>
    <w:rsid w:val="00967DD3"/>
    <w:rsid w:val="00971C8D"/>
    <w:rsid w:val="00980378"/>
    <w:rsid w:val="009954BB"/>
    <w:rsid w:val="0099663E"/>
    <w:rsid w:val="009B2F81"/>
    <w:rsid w:val="009B3A9D"/>
    <w:rsid w:val="009D1225"/>
    <w:rsid w:val="009F0675"/>
    <w:rsid w:val="009F092B"/>
    <w:rsid w:val="009F25B8"/>
    <w:rsid w:val="00A117EA"/>
    <w:rsid w:val="00A13179"/>
    <w:rsid w:val="00A132C7"/>
    <w:rsid w:val="00A13ABC"/>
    <w:rsid w:val="00A2318F"/>
    <w:rsid w:val="00A34BEB"/>
    <w:rsid w:val="00A41543"/>
    <w:rsid w:val="00A42478"/>
    <w:rsid w:val="00A467A7"/>
    <w:rsid w:val="00A5248D"/>
    <w:rsid w:val="00A5510D"/>
    <w:rsid w:val="00A62C5A"/>
    <w:rsid w:val="00A63191"/>
    <w:rsid w:val="00A73932"/>
    <w:rsid w:val="00A827FD"/>
    <w:rsid w:val="00A84229"/>
    <w:rsid w:val="00A90F88"/>
    <w:rsid w:val="00A955B8"/>
    <w:rsid w:val="00AB5503"/>
    <w:rsid w:val="00AC606C"/>
    <w:rsid w:val="00AD2201"/>
    <w:rsid w:val="00AD5B25"/>
    <w:rsid w:val="00AE774D"/>
    <w:rsid w:val="00AF3443"/>
    <w:rsid w:val="00B01B60"/>
    <w:rsid w:val="00B0580B"/>
    <w:rsid w:val="00B26BD5"/>
    <w:rsid w:val="00B33CA9"/>
    <w:rsid w:val="00B3524A"/>
    <w:rsid w:val="00B472B0"/>
    <w:rsid w:val="00B51C99"/>
    <w:rsid w:val="00B55AE4"/>
    <w:rsid w:val="00B61822"/>
    <w:rsid w:val="00B6700E"/>
    <w:rsid w:val="00B722D0"/>
    <w:rsid w:val="00B8620B"/>
    <w:rsid w:val="00BA0FC0"/>
    <w:rsid w:val="00BA1E04"/>
    <w:rsid w:val="00BB1669"/>
    <w:rsid w:val="00BC1B45"/>
    <w:rsid w:val="00BC326D"/>
    <w:rsid w:val="00BC41E2"/>
    <w:rsid w:val="00BC59BA"/>
    <w:rsid w:val="00BE5516"/>
    <w:rsid w:val="00C17405"/>
    <w:rsid w:val="00C41559"/>
    <w:rsid w:val="00C44A3E"/>
    <w:rsid w:val="00C52272"/>
    <w:rsid w:val="00C52833"/>
    <w:rsid w:val="00C52B54"/>
    <w:rsid w:val="00C56876"/>
    <w:rsid w:val="00C57A34"/>
    <w:rsid w:val="00C72BD1"/>
    <w:rsid w:val="00C7426A"/>
    <w:rsid w:val="00C82744"/>
    <w:rsid w:val="00C90F1D"/>
    <w:rsid w:val="00C950FD"/>
    <w:rsid w:val="00CA5543"/>
    <w:rsid w:val="00CA5545"/>
    <w:rsid w:val="00CA624D"/>
    <w:rsid w:val="00CC038F"/>
    <w:rsid w:val="00CC6B18"/>
    <w:rsid w:val="00CD73F1"/>
    <w:rsid w:val="00CE5F9C"/>
    <w:rsid w:val="00D02D21"/>
    <w:rsid w:val="00D07C51"/>
    <w:rsid w:val="00D22F05"/>
    <w:rsid w:val="00D35C26"/>
    <w:rsid w:val="00D54CD0"/>
    <w:rsid w:val="00D54F40"/>
    <w:rsid w:val="00D56214"/>
    <w:rsid w:val="00D663CE"/>
    <w:rsid w:val="00D8031E"/>
    <w:rsid w:val="00D81207"/>
    <w:rsid w:val="00D81587"/>
    <w:rsid w:val="00D96A85"/>
    <w:rsid w:val="00DB1C54"/>
    <w:rsid w:val="00DB6745"/>
    <w:rsid w:val="00DC0CE2"/>
    <w:rsid w:val="00DC0D47"/>
    <w:rsid w:val="00DC1D85"/>
    <w:rsid w:val="00DC41E0"/>
    <w:rsid w:val="00DD3256"/>
    <w:rsid w:val="00DE24C1"/>
    <w:rsid w:val="00DE3104"/>
    <w:rsid w:val="00E06F74"/>
    <w:rsid w:val="00E11069"/>
    <w:rsid w:val="00E16A4E"/>
    <w:rsid w:val="00E32D82"/>
    <w:rsid w:val="00E34A25"/>
    <w:rsid w:val="00E42078"/>
    <w:rsid w:val="00E44EE1"/>
    <w:rsid w:val="00E5256B"/>
    <w:rsid w:val="00E63668"/>
    <w:rsid w:val="00E724CA"/>
    <w:rsid w:val="00E814BC"/>
    <w:rsid w:val="00E967F5"/>
    <w:rsid w:val="00EB34BD"/>
    <w:rsid w:val="00EC179F"/>
    <w:rsid w:val="00EC3C24"/>
    <w:rsid w:val="00EE27E7"/>
    <w:rsid w:val="00EF62BA"/>
    <w:rsid w:val="00F05357"/>
    <w:rsid w:val="00F21286"/>
    <w:rsid w:val="00F27555"/>
    <w:rsid w:val="00F27F44"/>
    <w:rsid w:val="00F33F46"/>
    <w:rsid w:val="00F540D9"/>
    <w:rsid w:val="00F611C0"/>
    <w:rsid w:val="00F6402A"/>
    <w:rsid w:val="00F66B19"/>
    <w:rsid w:val="00F77B01"/>
    <w:rsid w:val="00F90221"/>
    <w:rsid w:val="00F942C8"/>
    <w:rsid w:val="00F962A0"/>
    <w:rsid w:val="00FB241B"/>
    <w:rsid w:val="00FB6D83"/>
    <w:rsid w:val="00FC7598"/>
    <w:rsid w:val="00FD40FB"/>
    <w:rsid w:val="00FE3945"/>
    <w:rsid w:val="00FF0CB2"/>
    <w:rsid w:val="00FF2950"/>
    <w:rsid w:val="00FF3898"/>
    <w:rsid w:val="00FF3B3E"/>
    <w:rsid w:val="00FF5A8D"/>
    <w:rsid w:val="00FF67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D493E05"/>
  <w15:docId w15:val="{AF99150D-40FE-41E9-B362-E4AFA3E24E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1" w:qFormat="1"/>
    <w:lsdException w:name="heading 2" w:locked="1" w:uiPriority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F2950"/>
    <w:pPr>
      <w:spacing w:after="200" w:line="276" w:lineRule="auto"/>
    </w:pPr>
    <w:rPr>
      <w:rFonts w:cs="Calibri"/>
      <w:sz w:val="22"/>
      <w:szCs w:val="22"/>
    </w:rPr>
  </w:style>
  <w:style w:type="paragraph" w:styleId="1">
    <w:name w:val="heading 1"/>
    <w:basedOn w:val="a"/>
    <w:next w:val="a"/>
    <w:link w:val="10"/>
    <w:uiPriority w:val="1"/>
    <w:qFormat/>
    <w:rsid w:val="00653C6E"/>
    <w:pPr>
      <w:keepNext/>
      <w:spacing w:after="0" w:line="240" w:lineRule="auto"/>
      <w:jc w:val="center"/>
      <w:outlineLvl w:val="0"/>
    </w:pPr>
    <w:rPr>
      <w:sz w:val="24"/>
      <w:szCs w:val="24"/>
    </w:rPr>
  </w:style>
  <w:style w:type="paragraph" w:styleId="20">
    <w:name w:val="heading 2"/>
    <w:basedOn w:val="a"/>
    <w:next w:val="a"/>
    <w:link w:val="21"/>
    <w:uiPriority w:val="1"/>
    <w:qFormat/>
    <w:rsid w:val="00653C6E"/>
    <w:pPr>
      <w:keepNext/>
      <w:spacing w:before="240" w:after="60" w:line="240" w:lineRule="auto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653C6E"/>
    <w:rPr>
      <w:rFonts w:ascii="Times New Roman" w:hAnsi="Times New Roman" w:cs="Times New Roman"/>
      <w:sz w:val="20"/>
      <w:szCs w:val="20"/>
    </w:rPr>
  </w:style>
  <w:style w:type="character" w:customStyle="1" w:styleId="21">
    <w:name w:val="Заголовок 2 Знак"/>
    <w:basedOn w:val="a0"/>
    <w:link w:val="20"/>
    <w:uiPriority w:val="99"/>
    <w:locked/>
    <w:rsid w:val="00653C6E"/>
    <w:rPr>
      <w:rFonts w:ascii="Cambria" w:hAnsi="Cambria" w:cs="Cambria"/>
      <w:b/>
      <w:bCs/>
      <w:i/>
      <w:iCs/>
      <w:sz w:val="28"/>
      <w:szCs w:val="28"/>
    </w:rPr>
  </w:style>
  <w:style w:type="paragraph" w:styleId="a3">
    <w:name w:val="footer"/>
    <w:basedOn w:val="a"/>
    <w:link w:val="a4"/>
    <w:uiPriority w:val="99"/>
    <w:rsid w:val="00653C6E"/>
    <w:pPr>
      <w:tabs>
        <w:tab w:val="center" w:pos="4677"/>
        <w:tab w:val="right" w:pos="9355"/>
      </w:tabs>
      <w:spacing w:after="0" w:line="240" w:lineRule="auto"/>
    </w:pPr>
    <w:rPr>
      <w:sz w:val="32"/>
      <w:szCs w:val="32"/>
    </w:rPr>
  </w:style>
  <w:style w:type="character" w:customStyle="1" w:styleId="a4">
    <w:name w:val="Нижний колонтитул Знак"/>
    <w:basedOn w:val="a0"/>
    <w:link w:val="a3"/>
    <w:uiPriority w:val="99"/>
    <w:locked/>
    <w:rsid w:val="00653C6E"/>
    <w:rPr>
      <w:rFonts w:ascii="Times New Roman" w:hAnsi="Times New Roman" w:cs="Times New Roman"/>
      <w:sz w:val="32"/>
      <w:szCs w:val="32"/>
    </w:rPr>
  </w:style>
  <w:style w:type="paragraph" w:styleId="22">
    <w:name w:val="Body Text Indent 2"/>
    <w:basedOn w:val="a"/>
    <w:link w:val="23"/>
    <w:uiPriority w:val="99"/>
    <w:rsid w:val="00653C6E"/>
    <w:pPr>
      <w:spacing w:after="120" w:line="480" w:lineRule="auto"/>
      <w:ind w:left="283"/>
    </w:pPr>
    <w:rPr>
      <w:sz w:val="24"/>
      <w:szCs w:val="24"/>
    </w:rPr>
  </w:style>
  <w:style w:type="character" w:customStyle="1" w:styleId="23">
    <w:name w:val="Основной текст с отступом 2 Знак"/>
    <w:basedOn w:val="a0"/>
    <w:link w:val="22"/>
    <w:uiPriority w:val="99"/>
    <w:locked/>
    <w:rsid w:val="00653C6E"/>
    <w:rPr>
      <w:rFonts w:ascii="Times New Roman" w:hAnsi="Times New Roman" w:cs="Times New Roman"/>
      <w:sz w:val="24"/>
      <w:szCs w:val="24"/>
    </w:rPr>
  </w:style>
  <w:style w:type="paragraph" w:styleId="11">
    <w:name w:val="toc 1"/>
    <w:basedOn w:val="a"/>
    <w:next w:val="a"/>
    <w:autoRedefine/>
    <w:uiPriority w:val="39"/>
    <w:rsid w:val="00653C6E"/>
    <w:pPr>
      <w:tabs>
        <w:tab w:val="right" w:leader="dot" w:pos="10146"/>
      </w:tabs>
      <w:spacing w:after="0" w:line="360" w:lineRule="auto"/>
      <w:ind w:left="360" w:hanging="360"/>
    </w:pPr>
    <w:rPr>
      <w:b/>
      <w:bCs/>
      <w:caps/>
      <w:noProof/>
      <w:spacing w:val="-6"/>
      <w:sz w:val="32"/>
      <w:szCs w:val="32"/>
    </w:rPr>
  </w:style>
  <w:style w:type="paragraph" w:styleId="24">
    <w:name w:val="toc 2"/>
    <w:basedOn w:val="a"/>
    <w:next w:val="a"/>
    <w:autoRedefine/>
    <w:uiPriority w:val="39"/>
    <w:rsid w:val="00653C6E"/>
    <w:pPr>
      <w:tabs>
        <w:tab w:val="right" w:leader="dot" w:pos="10146"/>
      </w:tabs>
      <w:spacing w:after="0" w:line="240" w:lineRule="auto"/>
      <w:ind w:left="720" w:hanging="482"/>
    </w:pPr>
    <w:rPr>
      <w:sz w:val="24"/>
      <w:szCs w:val="24"/>
    </w:rPr>
  </w:style>
  <w:style w:type="character" w:styleId="a5">
    <w:name w:val="Hyperlink"/>
    <w:basedOn w:val="a0"/>
    <w:uiPriority w:val="99"/>
    <w:rsid w:val="00653C6E"/>
    <w:rPr>
      <w:color w:val="0000FF"/>
      <w:u w:val="single"/>
    </w:rPr>
  </w:style>
  <w:style w:type="paragraph" w:styleId="a6">
    <w:name w:val="header"/>
    <w:basedOn w:val="a"/>
    <w:link w:val="a7"/>
    <w:uiPriority w:val="99"/>
    <w:semiHidden/>
    <w:rsid w:val="00840A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840A84"/>
  </w:style>
  <w:style w:type="paragraph" w:styleId="a8">
    <w:name w:val="List Paragraph"/>
    <w:basedOn w:val="a"/>
    <w:uiPriority w:val="34"/>
    <w:qFormat/>
    <w:rsid w:val="00573B79"/>
    <w:pPr>
      <w:ind w:left="720"/>
    </w:pPr>
  </w:style>
  <w:style w:type="paragraph" w:styleId="a9">
    <w:name w:val="footnote text"/>
    <w:basedOn w:val="a"/>
    <w:link w:val="aa"/>
    <w:uiPriority w:val="99"/>
    <w:semiHidden/>
    <w:rsid w:val="00096489"/>
    <w:pPr>
      <w:spacing w:after="0" w:line="240" w:lineRule="auto"/>
    </w:pPr>
    <w:rPr>
      <w:rFonts w:cs="Times New Roman"/>
      <w:sz w:val="20"/>
      <w:szCs w:val="20"/>
      <w:lang w:val="en-US"/>
    </w:rPr>
  </w:style>
  <w:style w:type="character" w:customStyle="1" w:styleId="FootnoteTextChar">
    <w:name w:val="Footnote Text Char"/>
    <w:basedOn w:val="a0"/>
    <w:uiPriority w:val="99"/>
    <w:semiHidden/>
    <w:locked/>
    <w:rsid w:val="00E967F5"/>
    <w:rPr>
      <w:sz w:val="20"/>
      <w:szCs w:val="20"/>
    </w:rPr>
  </w:style>
  <w:style w:type="character" w:customStyle="1" w:styleId="aa">
    <w:name w:val="Текст сноски Знак"/>
    <w:link w:val="a9"/>
    <w:uiPriority w:val="99"/>
    <w:locked/>
    <w:rsid w:val="00096489"/>
    <w:rPr>
      <w:lang w:val="en-US"/>
    </w:rPr>
  </w:style>
  <w:style w:type="character" w:styleId="ab">
    <w:name w:val="footnote reference"/>
    <w:basedOn w:val="a0"/>
    <w:uiPriority w:val="99"/>
    <w:semiHidden/>
    <w:rsid w:val="00096489"/>
    <w:rPr>
      <w:vertAlign w:val="superscript"/>
    </w:rPr>
  </w:style>
  <w:style w:type="paragraph" w:customStyle="1" w:styleId="12">
    <w:name w:val="Абзац списка1"/>
    <w:basedOn w:val="a"/>
    <w:uiPriority w:val="99"/>
    <w:rsid w:val="0099663E"/>
    <w:pPr>
      <w:spacing w:line="220" w:lineRule="atLeast"/>
      <w:ind w:left="720"/>
    </w:pPr>
    <w:rPr>
      <w:lang w:eastAsia="en-US"/>
    </w:rPr>
  </w:style>
  <w:style w:type="character" w:customStyle="1" w:styleId="ac">
    <w:name w:val="Знак Знак"/>
    <w:basedOn w:val="a0"/>
    <w:uiPriority w:val="99"/>
    <w:rsid w:val="0099663E"/>
    <w:rPr>
      <w:rFonts w:ascii="Times New Roman" w:eastAsia="MS Mincho" w:hAnsi="Times New Roman" w:cs="Times New Roman"/>
      <w:lang w:val="en-US"/>
    </w:rPr>
  </w:style>
  <w:style w:type="character" w:styleId="ad">
    <w:name w:val="Emphasis"/>
    <w:basedOn w:val="a0"/>
    <w:uiPriority w:val="99"/>
    <w:qFormat/>
    <w:locked/>
    <w:rsid w:val="00740F52"/>
    <w:rPr>
      <w:i/>
      <w:iCs/>
    </w:rPr>
  </w:style>
  <w:style w:type="paragraph" w:styleId="ae">
    <w:name w:val="Normal (Web)"/>
    <w:aliases w:val="Обычный (Web),Обычный (веб)1"/>
    <w:basedOn w:val="a"/>
    <w:uiPriority w:val="99"/>
    <w:qFormat/>
    <w:rsid w:val="00101F95"/>
    <w:pPr>
      <w:spacing w:before="100" w:beforeAutospacing="1" w:after="100" w:afterAutospacing="1" w:line="240" w:lineRule="auto"/>
    </w:pPr>
    <w:rPr>
      <w:sz w:val="24"/>
      <w:szCs w:val="24"/>
    </w:rPr>
  </w:style>
  <w:style w:type="character" w:styleId="af">
    <w:name w:val="page number"/>
    <w:basedOn w:val="a0"/>
    <w:uiPriority w:val="99"/>
    <w:rsid w:val="003A435D"/>
  </w:style>
  <w:style w:type="paragraph" w:customStyle="1" w:styleId="Default">
    <w:name w:val="Default"/>
    <w:rsid w:val="009F067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customStyle="1" w:styleId="2">
    <w:name w:val="Стиль2"/>
    <w:basedOn w:val="a"/>
    <w:qFormat/>
    <w:rsid w:val="009F0675"/>
    <w:pPr>
      <w:numPr>
        <w:numId w:val="6"/>
      </w:numPr>
      <w:suppressAutoHyphens/>
      <w:overflowPunct w:val="0"/>
      <w:autoSpaceDE w:val="0"/>
      <w:spacing w:before="240" w:after="0" w:line="240" w:lineRule="auto"/>
      <w:jc w:val="both"/>
      <w:textAlignment w:val="baseline"/>
    </w:pPr>
    <w:rPr>
      <w:rFonts w:ascii="Times New Roman" w:hAnsi="Times New Roman" w:cs="Times New Roman"/>
      <w:sz w:val="24"/>
      <w:szCs w:val="24"/>
      <w:lang w:val="en-US" w:eastAsia="ar-SA"/>
    </w:rPr>
  </w:style>
  <w:style w:type="paragraph" w:styleId="af0">
    <w:name w:val="Body Text"/>
    <w:basedOn w:val="a"/>
    <w:link w:val="af1"/>
    <w:uiPriority w:val="1"/>
    <w:unhideWhenUsed/>
    <w:qFormat/>
    <w:rsid w:val="003D17C3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3D17C3"/>
    <w:rPr>
      <w:rFonts w:cs="Calibri"/>
      <w:sz w:val="22"/>
      <w:szCs w:val="22"/>
    </w:rPr>
  </w:style>
  <w:style w:type="table" w:customStyle="1" w:styleId="TableNormal">
    <w:name w:val="Table Normal"/>
    <w:uiPriority w:val="2"/>
    <w:semiHidden/>
    <w:unhideWhenUsed/>
    <w:qFormat/>
    <w:rsid w:val="003D17C3"/>
    <w:pPr>
      <w:widowControl w:val="0"/>
      <w:autoSpaceDE w:val="0"/>
      <w:autoSpaceDN w:val="0"/>
    </w:pPr>
    <w:rPr>
      <w:rFonts w:eastAsia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3D17C3"/>
    <w:pPr>
      <w:widowControl w:val="0"/>
      <w:autoSpaceDE w:val="0"/>
      <w:autoSpaceDN w:val="0"/>
      <w:spacing w:after="0" w:line="240" w:lineRule="auto"/>
      <w:ind w:left="107"/>
    </w:pPr>
    <w:rPr>
      <w:rFonts w:ascii="Times New Roman" w:hAnsi="Times New Roman" w:cs="Times New Roman"/>
      <w:lang w:bidi="ru-RU"/>
    </w:rPr>
  </w:style>
  <w:style w:type="numbering" w:customStyle="1" w:styleId="13">
    <w:name w:val="Нет списка1"/>
    <w:next w:val="a2"/>
    <w:uiPriority w:val="99"/>
    <w:semiHidden/>
    <w:unhideWhenUsed/>
    <w:rsid w:val="00B55AE4"/>
  </w:style>
  <w:style w:type="numbering" w:customStyle="1" w:styleId="110">
    <w:name w:val="Нет списка11"/>
    <w:next w:val="a2"/>
    <w:uiPriority w:val="99"/>
    <w:semiHidden/>
    <w:unhideWhenUsed/>
    <w:rsid w:val="00B55AE4"/>
  </w:style>
  <w:style w:type="character" w:customStyle="1" w:styleId="FontStyle59">
    <w:name w:val="Font Style59"/>
    <w:rsid w:val="00637FA8"/>
    <w:rPr>
      <w:rFonts w:ascii="Times New Roman" w:hAnsi="Times New Roman" w:cs="Times New Roman"/>
      <w:b/>
      <w:bCs/>
      <w:sz w:val="22"/>
      <w:szCs w:val="22"/>
    </w:rPr>
  </w:style>
  <w:style w:type="paragraph" w:styleId="af2">
    <w:name w:val="TOC Heading"/>
    <w:basedOn w:val="1"/>
    <w:next w:val="a"/>
    <w:uiPriority w:val="39"/>
    <w:semiHidden/>
    <w:unhideWhenUsed/>
    <w:qFormat/>
    <w:rsid w:val="00073298"/>
    <w:pPr>
      <w:keepLines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3">
    <w:name w:val="Balloon Text"/>
    <w:basedOn w:val="a"/>
    <w:link w:val="af4"/>
    <w:uiPriority w:val="99"/>
    <w:semiHidden/>
    <w:unhideWhenUsed/>
    <w:rsid w:val="000732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073298"/>
    <w:rPr>
      <w:rFonts w:ascii="Tahoma" w:hAnsi="Tahoma" w:cs="Tahoma"/>
      <w:sz w:val="16"/>
      <w:szCs w:val="16"/>
    </w:rPr>
  </w:style>
  <w:style w:type="paragraph" w:customStyle="1" w:styleId="msonormalbullet2gif">
    <w:name w:val="msonormalbullet2.gif"/>
    <w:basedOn w:val="a"/>
    <w:rsid w:val="00A62C5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14">
    <w:name w:val="Неразрешенное упоминание1"/>
    <w:basedOn w:val="a0"/>
    <w:uiPriority w:val="99"/>
    <w:semiHidden/>
    <w:unhideWhenUsed/>
    <w:rsid w:val="00D02D21"/>
    <w:rPr>
      <w:color w:val="605E5C"/>
      <w:shd w:val="clear" w:color="auto" w:fill="E1DFDD"/>
    </w:rPr>
  </w:style>
  <w:style w:type="character" w:customStyle="1" w:styleId="apple-converted-space">
    <w:name w:val="apple-converted-space"/>
    <w:rsid w:val="00AF34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714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4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9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9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4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dev.mysql.com/downloads/installer/" TargetMode="External"/><Relationship Id="rId18" Type="http://schemas.openxmlformats.org/officeDocument/2006/relationships/hyperlink" Target="https://urait.ru/bcode/452574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://www.iprbookshop.ru/85806.html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microsoft.com/ru-ru/search?q=Microsoft+SQL+Server+Express+Edition" TargetMode="External"/><Relationship Id="rId17" Type="http://schemas.openxmlformats.org/officeDocument/2006/relationships/hyperlink" Target="https://www.jetbrains.com/products.html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androidstudio.ru/" TargetMode="External"/><Relationship Id="rId20" Type="http://schemas.openxmlformats.org/officeDocument/2006/relationships/hyperlink" Target="https://znanium.com/catalog/product/1088380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microsoft.com/ru-ru/search?q=.NETFramework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s://docs.microsoft.com/ru-ru/sql/connect/jdbc/download-microsoft-jdbc-driver-for-sql-server?view=sql-server-ver15" TargetMode="External"/><Relationship Id="rId23" Type="http://schemas.openxmlformats.org/officeDocument/2006/relationships/hyperlink" Target="https://znanium.com/catalog/product/792686" TargetMode="External"/><Relationship Id="rId10" Type="http://schemas.openxmlformats.org/officeDocument/2006/relationships/hyperlink" Target="https://www.eclipse.org/downloads/packages/release/neon/1/eclipse-ide-java-developers" TargetMode="External"/><Relationship Id="rId19" Type="http://schemas.openxmlformats.org/officeDocument/2006/relationships/hyperlink" Target="https://urait.ru/bcode/453065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netbeans.org/" TargetMode="External"/><Relationship Id="rId22" Type="http://schemas.openxmlformats.org/officeDocument/2006/relationships/hyperlink" Target="https://znanium.com/catalog/product/94175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899DC4-D8BD-411E-ACD9-3EB79613DF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16</Pages>
  <Words>2705</Words>
  <Characters>20939</Characters>
  <Application>Microsoft Office Word</Application>
  <DocSecurity>0</DocSecurity>
  <Lines>174</Lines>
  <Paragraphs>47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4</vt:i4>
      </vt:variant>
    </vt:vector>
  </HeadingPairs>
  <TitlesOfParts>
    <vt:vector size="5" baseType="lpstr">
      <vt:lpstr>МИНИСТЕРСТВО ОБРАЗОВАНИЯ И НАУКИ РОССИЙСКОЙ ФЕДЕРАЦИИ</vt:lpstr>
      <vt:lpstr>1. ОБЩАЯ ХАРАКТЕРИСТИКА РАБОЧЕЙ ПРОГРАММЫ УЧЕБНОЙ ДИСЦИПЛИНЫ </vt:lpstr>
      <vt:lpstr/>
      <vt:lpstr>2. СТРУКТУРА И СОДЕРЖАНИЕ УЧЕБНОЙ ДИСЦИПЛИНЫ</vt:lpstr>
      <vt:lpstr>3. условия РЕАЛИЗАЦИИ УЧЕБНОЙ дисциплины</vt:lpstr>
    </vt:vector>
  </TitlesOfParts>
  <Company>ОПК</Company>
  <LinksUpToDate>false</LinksUpToDate>
  <CharactersWithSpaces>23597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РОССИЙСКОЙ ФЕДЕРАЦИИ</dc:title>
  <dc:creator>А.М.Степанова</dc:creator>
  <cp:lastModifiedBy>David</cp:lastModifiedBy>
  <cp:revision>6</cp:revision>
  <cp:lastPrinted>2022-03-30T13:22:00Z</cp:lastPrinted>
  <dcterms:created xsi:type="dcterms:W3CDTF">2023-08-27T13:36:00Z</dcterms:created>
  <dcterms:modified xsi:type="dcterms:W3CDTF">2024-09-03T18:09:00Z</dcterms:modified>
</cp:coreProperties>
</file>